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3CE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1</w:t>
      </w: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after="0" w:line="247" w:lineRule="auto"/>
        <w:ind w:left="119" w:right="114" w:firstLine="703"/>
        <w:jc w:val="center"/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  <w:t>Положение</w:t>
      </w: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after="0" w:line="247" w:lineRule="auto"/>
        <w:ind w:left="119" w:right="114" w:firstLine="703"/>
        <w:jc w:val="center"/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  <w:t xml:space="preserve">муниципального этап </w:t>
      </w:r>
      <w:proofErr w:type="spellStart"/>
      <w:r w:rsidRPr="00F03CE5"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  <w:t>Всероссийскийго</w:t>
      </w:r>
      <w:proofErr w:type="spellEnd"/>
      <w:r w:rsidRPr="00F03CE5"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  <w:t xml:space="preserve"> </w:t>
      </w:r>
      <w:bookmarkStart w:id="0" w:name="_GoBack"/>
      <w:r w:rsidRPr="00F03CE5"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  <w:t xml:space="preserve">конкурса </w:t>
      </w:r>
      <w:r w:rsidRPr="00F65613">
        <w:rPr>
          <w:rFonts w:ascii="Times New Roman" w:eastAsiaTheme="minorEastAsia" w:hAnsi="Times New Roman" w:cs="Times New Roman"/>
          <w:b/>
          <w:color w:val="181818"/>
          <w:sz w:val="28"/>
          <w:szCs w:val="28"/>
          <w:lang w:eastAsia="ru-RU"/>
        </w:rPr>
        <w:t>экологических  проектов</w:t>
      </w:r>
      <w:r w:rsidRPr="00F03CE5"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  <w:t xml:space="preserve"> </w:t>
      </w:r>
      <w:bookmarkEnd w:id="0"/>
      <w:r w:rsidRPr="00F03CE5">
        <w:rPr>
          <w:rFonts w:ascii="Times New Roman" w:eastAsiaTheme="minorEastAsia" w:hAnsi="Times New Roman" w:cs="Times New Roman"/>
          <w:color w:val="181818"/>
          <w:sz w:val="28"/>
          <w:szCs w:val="28"/>
          <w:lang w:eastAsia="ru-RU"/>
        </w:rPr>
        <w:t>«Волонтеры  могут все»</w:t>
      </w:r>
    </w:p>
    <w:p w:rsidR="00F65613" w:rsidRDefault="00F65613" w:rsidP="00F03CE5">
      <w:pPr>
        <w:widowControl w:val="0"/>
        <w:kinsoku w:val="0"/>
        <w:overflowPunct w:val="0"/>
        <w:autoSpaceDE w:val="0"/>
        <w:autoSpaceDN w:val="0"/>
        <w:adjustRightInd w:val="0"/>
        <w:spacing w:after="0" w:line="244" w:lineRule="auto"/>
        <w:ind w:left="109" w:right="116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</w:pPr>
    </w:p>
    <w:p w:rsid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after="0" w:line="244" w:lineRule="auto"/>
        <w:ind w:left="109" w:right="116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>Цель Конкурса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080808"/>
          <w:sz w:val="27"/>
          <w:szCs w:val="27"/>
          <w:lang w:eastAsia="ru-RU"/>
        </w:rPr>
        <w:t xml:space="preserve">-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развитие экологического волонтерского и экологического просветительского движения в России; поддержка инициатив детей и молодежи, направленных на создание и реализацию социально значимых экологических проектов; воспитание активной гражданской  позиции молодого  поколения.</w:t>
      </w:r>
    </w:p>
    <w:p w:rsidR="00F03CE5" w:rsidRPr="00F03CE5" w:rsidRDefault="00F03CE5" w:rsidP="00F03CE5">
      <w:pPr>
        <w:widowControl w:val="0"/>
        <w:tabs>
          <w:tab w:val="left" w:pos="1320"/>
        </w:tabs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 xml:space="preserve"> Задачи:</w:t>
      </w: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before="62" w:after="0" w:line="240" w:lineRule="auto"/>
        <w:ind w:left="113" w:right="143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выявление современных форм и методов работы  по  организации экологического  волонтерского  и  просветительского движения;</w:t>
      </w:r>
    </w:p>
    <w:p w:rsidR="00F03CE5" w:rsidRPr="00F03CE5" w:rsidRDefault="00F03CE5" w:rsidP="00F03CE5">
      <w:pPr>
        <w:widowControl w:val="0"/>
        <w:tabs>
          <w:tab w:val="left" w:pos="2200"/>
          <w:tab w:val="left" w:pos="4094"/>
          <w:tab w:val="left" w:pos="6498"/>
          <w:tab w:val="left" w:pos="6959"/>
          <w:tab w:val="left" w:pos="893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9"/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  <w:t xml:space="preserve"> обмен положительным опытом в области добровольческой деятельности;</w:t>
      </w:r>
    </w:p>
    <w:p w:rsidR="00F03CE5" w:rsidRPr="00F03CE5" w:rsidRDefault="00F03CE5" w:rsidP="00F03CE5">
      <w:pPr>
        <w:widowControl w:val="0"/>
        <w:tabs>
          <w:tab w:val="left" w:pos="2200"/>
          <w:tab w:val="left" w:pos="4094"/>
          <w:tab w:val="left" w:pos="6498"/>
          <w:tab w:val="left" w:pos="6959"/>
          <w:tab w:val="left" w:pos="893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9"/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  <w:t xml:space="preserve"> оказание необходимой информационной и методической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поддержки</w:t>
      </w: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ind w:lef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экологическим  волонтёрам в их</w:t>
      </w:r>
      <w:r w:rsidRPr="00F03CE5">
        <w:rPr>
          <w:rFonts w:ascii="Times New Roman" w:eastAsiaTheme="minorEastAsia" w:hAnsi="Times New Roman" w:cs="Times New Roman"/>
          <w:color w:val="181818"/>
          <w:spacing w:val="52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работе.</w:t>
      </w:r>
    </w:p>
    <w:p w:rsidR="00E62474" w:rsidRDefault="00F03CE5" w:rsidP="00E62474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4" w:lineRule="auto"/>
        <w:ind w:left="104" w:right="122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>Участники</w:t>
      </w:r>
      <w:proofErr w:type="gramStart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:</w:t>
      </w:r>
      <w:proofErr w:type="gramEnd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дети от 7 до 18 лет и молодежь до 30 лет. Участие может быть индивидуальным (1 физическое лицо), групповым (до 3 физических лиц) и коллективным (детские </w:t>
      </w:r>
      <w:r w:rsidRPr="00F03CE5">
        <w:rPr>
          <w:rFonts w:ascii="Times New Roman" w:eastAsiaTheme="minorEastAsia" w:hAnsi="Times New Roman" w:cs="Times New Roman"/>
          <w:color w:val="2A2A2A"/>
          <w:sz w:val="27"/>
          <w:szCs w:val="27"/>
          <w:lang w:eastAsia="ru-RU"/>
        </w:rPr>
        <w:t xml:space="preserve">и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молодежные общественные и некоммерческие организации, образовательные организации - команды от </w:t>
      </w:r>
      <w:r w:rsidRPr="00F03CE5">
        <w:rPr>
          <w:rFonts w:ascii="Times New Roman" w:eastAsiaTheme="minorEastAsia" w:hAnsi="Times New Roman" w:cs="Times New Roman"/>
          <w:color w:val="2A2A2A"/>
          <w:sz w:val="27"/>
          <w:szCs w:val="27"/>
          <w:lang w:eastAsia="ru-RU"/>
        </w:rPr>
        <w:t xml:space="preserve">4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человек).</w:t>
      </w:r>
    </w:p>
    <w:p w:rsidR="00F03CE5" w:rsidRPr="00E62474" w:rsidRDefault="00F03CE5" w:rsidP="00E62474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4" w:lineRule="auto"/>
        <w:ind w:left="104" w:right="122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>Конкурс проводится  в четыре этапа: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ab/>
      </w:r>
    </w:p>
    <w:p w:rsidR="00F03CE5" w:rsidRPr="00F03CE5" w:rsidRDefault="00F03CE5" w:rsidP="00942A7F"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2" w:after="0" w:line="240" w:lineRule="auto"/>
        <w:ind w:firstLine="18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Школьный – до 5 декабря</w:t>
      </w:r>
      <w:proofErr w:type="gramStart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;</w:t>
      </w:r>
      <w:proofErr w:type="gramEnd"/>
    </w:p>
    <w:p w:rsidR="00F03CE5" w:rsidRPr="00F03CE5" w:rsidRDefault="00942A7F" w:rsidP="00942A7F"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2" w:after="0" w:line="240" w:lineRule="auto"/>
        <w:ind w:firstLine="18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Муниципальный  этап до 10</w:t>
      </w:r>
      <w:r w:rsidR="00F03CE5"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декабря 2021 г. </w:t>
      </w:r>
    </w:p>
    <w:p w:rsidR="00B60A74" w:rsidRDefault="00B60A74" w:rsidP="00B60A74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firstLine="124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Для участия в муниципальном этапе </w:t>
      </w:r>
      <w:r w:rsidR="00942A7F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до 10 декабря </w:t>
      </w:r>
    </w:p>
    <w:p w:rsidR="00F65613" w:rsidRDefault="00F65613" w:rsidP="00F65613">
      <w:pPr>
        <w:tabs>
          <w:tab w:val="left" w:pos="2628"/>
        </w:tabs>
        <w:kinsoku w:val="0"/>
        <w:overflowPunct w:val="0"/>
        <w:spacing w:after="0"/>
        <w:ind w:hanging="111"/>
        <w:rPr>
          <w:rFonts w:ascii="Times New Roman" w:hAnsi="Times New Roman" w:cs="Times New Roman"/>
          <w:color w:val="181818"/>
          <w:sz w:val="27"/>
          <w:szCs w:val="27"/>
        </w:rPr>
      </w:pPr>
    </w:p>
    <w:p w:rsidR="00B60A74" w:rsidRDefault="00942A7F" w:rsidP="00F65613">
      <w:pPr>
        <w:tabs>
          <w:tab w:val="left" w:pos="2628"/>
        </w:tabs>
        <w:kinsoku w:val="0"/>
        <w:overflowPunct w:val="0"/>
        <w:spacing w:after="0"/>
        <w:ind w:hanging="111"/>
        <w:rPr>
          <w:rFonts w:ascii="Times New Roman" w:hAnsi="Times New Roman" w:cs="Times New Roman"/>
          <w:color w:val="181818"/>
          <w:sz w:val="27"/>
          <w:szCs w:val="27"/>
        </w:rPr>
      </w:pPr>
      <w:r w:rsidRPr="00942A7F">
        <w:rPr>
          <w:rFonts w:ascii="Times New Roman" w:hAnsi="Times New Roman" w:cs="Times New Roman"/>
          <w:color w:val="181818"/>
          <w:sz w:val="27"/>
          <w:szCs w:val="27"/>
        </w:rPr>
        <w:t xml:space="preserve">На почту </w:t>
      </w:r>
      <w:hyperlink r:id="rId8" w:history="1">
        <w:r w:rsidRPr="00F1524D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habirova</w:t>
        </w:r>
        <w:r w:rsidRPr="00942A7F">
          <w:rPr>
            <w:rStyle w:val="a4"/>
            <w:rFonts w:ascii="Times New Roman" w:hAnsi="Times New Roman" w:cs="Times New Roman"/>
            <w:sz w:val="27"/>
            <w:szCs w:val="27"/>
          </w:rPr>
          <w:t>_63@</w:t>
        </w:r>
        <w:r w:rsidRPr="00F1524D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mail</w:t>
        </w:r>
        <w:r w:rsidRPr="00942A7F">
          <w:rPr>
            <w:rStyle w:val="a4"/>
            <w:rFonts w:ascii="Times New Roman" w:hAnsi="Times New Roman" w:cs="Times New Roman"/>
            <w:sz w:val="27"/>
            <w:szCs w:val="27"/>
          </w:rPr>
          <w:t>.</w:t>
        </w:r>
        <w:proofErr w:type="spellStart"/>
        <w:r w:rsidRPr="00F1524D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181818"/>
          <w:sz w:val="27"/>
          <w:szCs w:val="27"/>
        </w:rPr>
        <w:t xml:space="preserve"> направить</w:t>
      </w:r>
      <w:proofErr w:type="gramStart"/>
      <w:r>
        <w:rPr>
          <w:rFonts w:ascii="Times New Roman" w:hAnsi="Times New Roman" w:cs="Times New Roman"/>
          <w:color w:val="181818"/>
          <w:sz w:val="27"/>
          <w:szCs w:val="27"/>
        </w:rPr>
        <w:t xml:space="preserve"> :</w:t>
      </w:r>
      <w:proofErr w:type="gramEnd"/>
    </w:p>
    <w:p w:rsidR="00942A7F" w:rsidRPr="00942A7F" w:rsidRDefault="00942A7F" w:rsidP="00F65613">
      <w:pPr>
        <w:widowControl w:val="0"/>
        <w:tabs>
          <w:tab w:val="left" w:pos="998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сведения о</w:t>
      </w:r>
      <w:r w:rsidRPr="00942A7F">
        <w:rPr>
          <w:rFonts w:ascii="Times New Roman" w:eastAsiaTheme="minorEastAsia" w:hAnsi="Times New Roman" w:cs="Times New Roman"/>
          <w:color w:val="181818"/>
          <w:spacing w:val="-45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конкурсанте;</w:t>
      </w:r>
    </w:p>
    <w:p w:rsidR="00942A7F" w:rsidRPr="00942A7F" w:rsidRDefault="00942A7F" w:rsidP="00942A7F">
      <w:pPr>
        <w:widowControl w:val="0"/>
        <w:tabs>
          <w:tab w:val="left" w:pos="998"/>
        </w:tabs>
        <w:kinsoku w:val="0"/>
        <w:overflowPunct w:val="0"/>
        <w:autoSpaceDE w:val="0"/>
        <w:autoSpaceDN w:val="0"/>
        <w:adjustRightInd w:val="0"/>
        <w:spacing w:before="42" w:after="0" w:line="240" w:lineRule="auto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согласие на обработку персональных данных (файлы в формате</w:t>
      </w:r>
      <w:r w:rsidRPr="00942A7F">
        <w:rPr>
          <w:rFonts w:ascii="Times New Roman" w:eastAsiaTheme="minorEastAsia" w:hAnsi="Times New Roman" w:cs="Times New Roman"/>
          <w:color w:val="181818"/>
          <w:spacing w:val="-37"/>
          <w:sz w:val="24"/>
          <w:szCs w:val="24"/>
          <w:lang w:eastAsia="ru-RU"/>
        </w:rPr>
        <w:t xml:space="preserve"> </w:t>
      </w:r>
      <w:proofErr w:type="spellStart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pdf</w:t>
      </w:r>
      <w:proofErr w:type="spellEnd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):</w:t>
      </w:r>
    </w:p>
    <w:p w:rsidR="00942A7F" w:rsidRPr="00942A7F" w:rsidRDefault="00942A7F" w:rsidP="00942A7F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78" w:lineRule="auto"/>
        <w:ind w:left="114" w:right="109" w:firstLine="25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для участников до 14 лет от родителей или законных представителей (Приложение 2);</w:t>
      </w:r>
    </w:p>
    <w:p w:rsidR="00942A7F" w:rsidRPr="00942A7F" w:rsidRDefault="00942A7F" w:rsidP="00942A7F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78" w:lineRule="auto"/>
        <w:ind w:left="114" w:right="109" w:firstLine="25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для участников от 14 до 18 лет от родителей или законных представителей (Приложения 3);</w:t>
      </w:r>
    </w:p>
    <w:p w:rsidR="00942A7F" w:rsidRPr="00942A7F" w:rsidRDefault="00942A7F" w:rsidP="00942A7F">
      <w:pPr>
        <w:widowControl w:val="0"/>
        <w:kinsoku w:val="0"/>
        <w:overflowPunct w:val="0"/>
        <w:autoSpaceDE w:val="0"/>
        <w:autoSpaceDN w:val="0"/>
        <w:adjustRightInd w:val="0"/>
        <w:spacing w:after="0" w:line="278" w:lineRule="auto"/>
        <w:ind w:left="114" w:right="128" w:firstLine="25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для участников, которым исполнилось 18 лет, - только от самого участника (Приложение 4);</w:t>
      </w:r>
    </w:p>
    <w:p w:rsidR="00942A7F" w:rsidRPr="00942A7F" w:rsidRDefault="00942A7F" w:rsidP="00942A7F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320" w:lineRule="exact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 xml:space="preserve"> 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для сотрудников (руководителей конкурсных работ) (Приложение 5)</w:t>
      </w:r>
    </w:p>
    <w:p w:rsidR="00942A7F" w:rsidRPr="00942A7F" w:rsidRDefault="00942A7F" w:rsidP="00942A7F">
      <w:pPr>
        <w:widowControl w:val="0"/>
        <w:tabs>
          <w:tab w:val="left" w:pos="991"/>
        </w:tabs>
        <w:kinsoku w:val="0"/>
        <w:overflowPunct w:val="0"/>
        <w:autoSpaceDE w:val="0"/>
        <w:autoSpaceDN w:val="0"/>
        <w:adjustRightInd w:val="0"/>
        <w:spacing w:before="52" w:after="0" w:line="240" w:lineRule="auto"/>
        <w:ind w:left="142" w:right="119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 xml:space="preserve">файл, содержащий конкурсный материал (рисунок) (файл в формате </w:t>
      </w:r>
      <w:proofErr w:type="spellStart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jpeg</w:t>
      </w:r>
      <w:proofErr w:type="spellEnd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,</w:t>
      </w:r>
      <w:r w:rsidRPr="00942A7F">
        <w:rPr>
          <w:rFonts w:ascii="Times New Roman" w:eastAsiaTheme="minorEastAsia" w:hAnsi="Times New Roman" w:cs="Times New Roman"/>
          <w:color w:val="181818"/>
          <w:spacing w:val="-48"/>
          <w:sz w:val="24"/>
          <w:szCs w:val="24"/>
          <w:lang w:eastAsia="ru-RU"/>
        </w:rPr>
        <w:t xml:space="preserve"> </w:t>
      </w:r>
      <w:proofErr w:type="spellStart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pdf</w:t>
      </w:r>
      <w:proofErr w:type="spellEnd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, разрешение 300</w:t>
      </w:r>
      <w:r w:rsidRPr="00942A7F">
        <w:rPr>
          <w:rFonts w:ascii="Times New Roman" w:eastAsiaTheme="minorEastAsia" w:hAnsi="Times New Roman" w:cs="Times New Roman"/>
          <w:color w:val="181818"/>
          <w:spacing w:val="-4"/>
          <w:sz w:val="24"/>
          <w:szCs w:val="24"/>
          <w:lang w:eastAsia="ru-RU"/>
        </w:rPr>
        <w:t xml:space="preserve"> </w:t>
      </w:r>
      <w:proofErr w:type="spellStart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dpi</w:t>
      </w:r>
      <w:proofErr w:type="spellEnd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);</w:t>
      </w:r>
    </w:p>
    <w:p w:rsidR="00F65613" w:rsidRDefault="00F65613" w:rsidP="00942A7F">
      <w:pPr>
        <w:widowControl w:val="0"/>
        <w:tabs>
          <w:tab w:val="left" w:pos="1362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right="121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u w:val="single"/>
          <w:lang w:eastAsia="ru-RU"/>
        </w:rPr>
      </w:pPr>
    </w:p>
    <w:p w:rsidR="00942A7F" w:rsidRPr="00F65613" w:rsidRDefault="00942A7F" w:rsidP="00942A7F">
      <w:pPr>
        <w:widowControl w:val="0"/>
        <w:tabs>
          <w:tab w:val="left" w:pos="1362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right="121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u w:val="single"/>
          <w:lang w:eastAsia="ru-RU"/>
        </w:rPr>
      </w:pPr>
      <w:r w:rsidRPr="00F65613">
        <w:rPr>
          <w:rFonts w:ascii="Times New Roman" w:eastAsiaTheme="minorEastAsia" w:hAnsi="Times New Roman" w:cs="Times New Roman"/>
          <w:color w:val="181818"/>
          <w:sz w:val="24"/>
          <w:szCs w:val="24"/>
          <w:u w:val="single"/>
          <w:lang w:eastAsia="ru-RU"/>
        </w:rPr>
        <w:t xml:space="preserve">В каждой номинации </w:t>
      </w:r>
    </w:p>
    <w:p w:rsidR="00942A7F" w:rsidRDefault="00942A7F" w:rsidP="00942A7F">
      <w:pPr>
        <w:widowControl w:val="0"/>
        <w:tabs>
          <w:tab w:val="left" w:pos="1362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right="121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 xml:space="preserve">от одного автора (индивидуальное участие), </w:t>
      </w:r>
    </w:p>
    <w:p w:rsidR="00942A7F" w:rsidRPr="00942A7F" w:rsidRDefault="00942A7F" w:rsidP="00942A7F">
      <w:pPr>
        <w:widowControl w:val="0"/>
        <w:tabs>
          <w:tab w:val="left" w:pos="1362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right="121"/>
        <w:jc w:val="both"/>
        <w:rPr>
          <w:rFonts w:ascii="Times New Roman" w:eastAsiaTheme="minorEastAsia" w:hAnsi="Times New Roman" w:cs="Times New Roman"/>
          <w:color w:val="181818"/>
          <w:spacing w:val="-4"/>
          <w:sz w:val="24"/>
          <w:szCs w:val="24"/>
          <w:lang w:eastAsia="ru-RU"/>
        </w:rPr>
      </w:pPr>
      <w:proofErr w:type="gramStart"/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двух­ трех</w:t>
      </w:r>
      <w:r w:rsidRPr="00942A7F">
        <w:rPr>
          <w:rFonts w:ascii="Times New Roman" w:eastAsiaTheme="minorEastAsia" w:hAnsi="Times New Roman" w:cs="Times New Roman"/>
          <w:color w:val="181818"/>
          <w:spacing w:val="-22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авторов</w:t>
      </w:r>
      <w:proofErr w:type="gramEnd"/>
      <w:r w:rsidRPr="00942A7F">
        <w:rPr>
          <w:rFonts w:ascii="Times New Roman" w:eastAsiaTheme="minorEastAsia" w:hAnsi="Times New Roman" w:cs="Times New Roman"/>
          <w:color w:val="181818"/>
          <w:spacing w:val="-12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(групповое</w:t>
      </w:r>
      <w:r w:rsidRPr="00942A7F">
        <w:rPr>
          <w:rFonts w:ascii="Times New Roman" w:eastAsiaTheme="minorEastAsia" w:hAnsi="Times New Roman" w:cs="Times New Roman"/>
          <w:color w:val="181818"/>
          <w:spacing w:val="-12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участие)</w:t>
      </w:r>
      <w:r w:rsidRPr="00942A7F">
        <w:rPr>
          <w:rFonts w:ascii="Times New Roman" w:eastAsiaTheme="minorEastAsia" w:hAnsi="Times New Roman" w:cs="Times New Roman"/>
          <w:color w:val="181818"/>
          <w:spacing w:val="-15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или</w:t>
      </w:r>
      <w:r w:rsidRPr="00942A7F">
        <w:rPr>
          <w:rFonts w:ascii="Times New Roman" w:eastAsiaTheme="minorEastAsia" w:hAnsi="Times New Roman" w:cs="Times New Roman"/>
          <w:color w:val="181818"/>
          <w:spacing w:val="-22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нескольких</w:t>
      </w:r>
      <w:r w:rsidRPr="00942A7F">
        <w:rPr>
          <w:rFonts w:ascii="Times New Roman" w:eastAsiaTheme="minorEastAsia" w:hAnsi="Times New Roman" w:cs="Times New Roman"/>
          <w:color w:val="181818"/>
          <w:spacing w:val="-18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(коллективное</w:t>
      </w:r>
      <w:r w:rsidRPr="00942A7F">
        <w:rPr>
          <w:rFonts w:ascii="Times New Roman" w:eastAsiaTheme="minorEastAsia" w:hAnsi="Times New Roman" w:cs="Times New Roman"/>
          <w:color w:val="181818"/>
          <w:spacing w:val="-11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участие)</w:t>
      </w:r>
      <w:r w:rsidRPr="00942A7F">
        <w:rPr>
          <w:rFonts w:ascii="Times New Roman" w:eastAsiaTheme="minorEastAsia" w:hAnsi="Times New Roman" w:cs="Times New Roman"/>
          <w:color w:val="181818"/>
          <w:spacing w:val="-18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может</w:t>
      </w:r>
      <w:r w:rsidRPr="00942A7F">
        <w:rPr>
          <w:rFonts w:ascii="Times New Roman" w:eastAsiaTheme="minorEastAsia" w:hAnsi="Times New Roman" w:cs="Times New Roman"/>
          <w:color w:val="181818"/>
          <w:spacing w:val="-19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быть принято на Конкурс не более одной</w:t>
      </w:r>
      <w:r w:rsidRPr="00942A7F">
        <w:rPr>
          <w:rFonts w:ascii="Times New Roman" w:eastAsiaTheme="minorEastAsia" w:hAnsi="Times New Roman" w:cs="Times New Roman"/>
          <w:color w:val="181818"/>
          <w:spacing w:val="16"/>
          <w:sz w:val="24"/>
          <w:szCs w:val="24"/>
          <w:lang w:eastAsia="ru-RU"/>
        </w:rPr>
        <w:t xml:space="preserve"> </w:t>
      </w:r>
      <w:r w:rsidRPr="00942A7F">
        <w:rPr>
          <w:rFonts w:ascii="Times New Roman" w:eastAsiaTheme="minorEastAsia" w:hAnsi="Times New Roman" w:cs="Times New Roman"/>
          <w:color w:val="181818"/>
          <w:spacing w:val="-4"/>
          <w:sz w:val="24"/>
          <w:szCs w:val="24"/>
          <w:lang w:eastAsia="ru-RU"/>
        </w:rPr>
        <w:t>работы</w:t>
      </w:r>
      <w:r w:rsidRPr="00942A7F">
        <w:rPr>
          <w:rFonts w:ascii="Times New Roman" w:eastAsiaTheme="minorEastAsia" w:hAnsi="Times New Roman" w:cs="Times New Roman"/>
          <w:color w:val="3D3D3D"/>
          <w:spacing w:val="-4"/>
          <w:sz w:val="24"/>
          <w:szCs w:val="24"/>
          <w:lang w:eastAsia="ru-RU"/>
        </w:rPr>
        <w:t>.</w:t>
      </w:r>
    </w:p>
    <w:p w:rsidR="00942A7F" w:rsidRPr="00942A7F" w:rsidRDefault="00942A7F" w:rsidP="00942A7F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78" w:lineRule="auto"/>
        <w:ind w:left="122" w:right="125" w:firstLine="586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 w:rsidRPr="00942A7F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В коллективном участии в заявке обязательно указывается автор­ руководитель проекта.</w:t>
      </w:r>
    </w:p>
    <w:p w:rsidR="00412868" w:rsidRPr="00412868" w:rsidRDefault="00412868" w:rsidP="00412868">
      <w:pPr>
        <w:widowControl w:val="0"/>
        <w:tabs>
          <w:tab w:val="left" w:pos="1591"/>
        </w:tabs>
        <w:kinsoku w:val="0"/>
        <w:overflowPunct w:val="0"/>
        <w:autoSpaceDE w:val="0"/>
        <w:autoSpaceDN w:val="0"/>
        <w:adjustRightInd w:val="0"/>
        <w:spacing w:before="11" w:after="0" w:line="240" w:lineRule="auto"/>
        <w:ind w:right="113"/>
        <w:jc w:val="both"/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На Конкурс могут представляться только уже реализованные или находящиеся в завершающей стадии проекты. Нереализованные проекты не оцениваются и снимаются с размещения на сайте</w:t>
      </w:r>
      <w:r w:rsidRPr="00412868">
        <w:rPr>
          <w:rFonts w:ascii="Times New Roman" w:eastAsiaTheme="minorEastAsia" w:hAnsi="Times New Roman" w:cs="Times New Roman"/>
          <w:color w:val="181818"/>
          <w:spacing w:val="-34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4"/>
          <w:szCs w:val="24"/>
          <w:lang w:eastAsia="ru-RU"/>
        </w:rPr>
        <w:t>Конкурса.</w:t>
      </w:r>
    </w:p>
    <w:p w:rsidR="00F65613" w:rsidRDefault="00F65613" w:rsidP="00412868">
      <w:pPr>
        <w:widowControl w:val="0"/>
        <w:tabs>
          <w:tab w:val="left" w:pos="455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181818"/>
          <w:sz w:val="24"/>
          <w:szCs w:val="24"/>
          <w:u w:val="single"/>
          <w:lang w:eastAsia="ru-RU"/>
        </w:rPr>
      </w:pPr>
    </w:p>
    <w:p w:rsidR="00412868" w:rsidRDefault="00412868" w:rsidP="00412868">
      <w:pPr>
        <w:widowControl w:val="0"/>
        <w:tabs>
          <w:tab w:val="left" w:pos="455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181818"/>
          <w:sz w:val="24"/>
          <w:szCs w:val="24"/>
          <w:u w:val="single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4"/>
          <w:szCs w:val="24"/>
          <w:u w:val="single"/>
          <w:lang w:eastAsia="ru-RU"/>
        </w:rPr>
        <w:t>Награждение</w:t>
      </w:r>
    </w:p>
    <w:p w:rsidR="00412868" w:rsidRPr="00412868" w:rsidRDefault="00412868" w:rsidP="00412868">
      <w:pPr>
        <w:widowControl w:val="0"/>
        <w:tabs>
          <w:tab w:val="left" w:pos="455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181818"/>
          <w:sz w:val="24"/>
          <w:szCs w:val="24"/>
          <w:u w:val="single"/>
          <w:lang w:eastAsia="ru-RU"/>
        </w:rPr>
      </w:pPr>
    </w:p>
    <w:p w:rsidR="00412868" w:rsidRPr="00412868" w:rsidRDefault="00412868" w:rsidP="005536DA">
      <w:pPr>
        <w:tabs>
          <w:tab w:val="left" w:pos="2628"/>
        </w:tabs>
        <w:kinsoku w:val="0"/>
        <w:overflowPunct w:val="0"/>
        <w:ind w:hanging="111"/>
        <w:rPr>
          <w:rFonts w:ascii="Times New Roman" w:hAnsi="Times New Roman" w:cs="Times New Roman"/>
          <w:color w:val="181818"/>
          <w:sz w:val="24"/>
          <w:szCs w:val="24"/>
          <w:u w:val="single"/>
        </w:rPr>
      </w:pPr>
      <w:r w:rsidRPr="00412868">
        <w:rPr>
          <w:rFonts w:ascii="Times New Roman" w:hAnsi="Times New Roman" w:cs="Times New Roman"/>
          <w:color w:val="181818"/>
          <w:sz w:val="24"/>
          <w:szCs w:val="24"/>
        </w:rPr>
        <w:t>Победители и призеры награждаются дипломами</w:t>
      </w:r>
    </w:p>
    <w:p w:rsidR="00F65613" w:rsidRDefault="00F65613" w:rsidP="005536DA">
      <w:pPr>
        <w:tabs>
          <w:tab w:val="left" w:pos="2628"/>
        </w:tabs>
        <w:kinsoku w:val="0"/>
        <w:overflowPunct w:val="0"/>
        <w:ind w:hanging="111"/>
        <w:rPr>
          <w:rFonts w:ascii="Times New Roman" w:hAnsi="Times New Roman" w:cs="Times New Roman"/>
          <w:color w:val="181818"/>
          <w:sz w:val="27"/>
          <w:szCs w:val="27"/>
          <w:u w:val="single"/>
        </w:rPr>
      </w:pPr>
    </w:p>
    <w:p w:rsidR="00F65613" w:rsidRDefault="00F65613" w:rsidP="005536DA">
      <w:pPr>
        <w:tabs>
          <w:tab w:val="left" w:pos="2628"/>
        </w:tabs>
        <w:kinsoku w:val="0"/>
        <w:overflowPunct w:val="0"/>
        <w:ind w:hanging="111"/>
        <w:rPr>
          <w:rFonts w:ascii="Times New Roman" w:hAnsi="Times New Roman" w:cs="Times New Roman"/>
          <w:color w:val="181818"/>
          <w:sz w:val="27"/>
          <w:szCs w:val="27"/>
          <w:u w:val="single"/>
        </w:rPr>
      </w:pPr>
    </w:p>
    <w:p w:rsidR="005536DA" w:rsidRDefault="005536DA" w:rsidP="00F65613">
      <w:pPr>
        <w:tabs>
          <w:tab w:val="left" w:pos="2628"/>
        </w:tabs>
        <w:kinsoku w:val="0"/>
        <w:overflowPunct w:val="0"/>
        <w:spacing w:after="0"/>
        <w:ind w:hanging="111"/>
        <w:rPr>
          <w:rFonts w:ascii="Times New Roman" w:hAnsi="Times New Roman" w:cs="Times New Roman"/>
          <w:color w:val="181818"/>
          <w:sz w:val="27"/>
          <w:szCs w:val="27"/>
          <w:u w:val="single"/>
        </w:rPr>
      </w:pPr>
      <w:r w:rsidRPr="005536DA">
        <w:rPr>
          <w:rFonts w:ascii="Times New Roman" w:hAnsi="Times New Roman" w:cs="Times New Roman"/>
          <w:color w:val="181818"/>
          <w:sz w:val="27"/>
          <w:szCs w:val="27"/>
          <w:u w:val="single"/>
        </w:rPr>
        <w:lastRenderedPageBreak/>
        <w:t>Оценка и критери</w:t>
      </w:r>
      <w:r w:rsidR="00F65613">
        <w:rPr>
          <w:rFonts w:ascii="Times New Roman" w:hAnsi="Times New Roman" w:cs="Times New Roman"/>
          <w:color w:val="181818"/>
          <w:sz w:val="27"/>
          <w:szCs w:val="27"/>
          <w:u w:val="single"/>
        </w:rPr>
        <w:t>й</w:t>
      </w:r>
      <w:r w:rsidRPr="005536DA">
        <w:rPr>
          <w:rFonts w:ascii="Times New Roman" w:hAnsi="Times New Roman" w:cs="Times New Roman"/>
          <w:color w:val="181818"/>
          <w:sz w:val="27"/>
          <w:szCs w:val="27"/>
          <w:u w:val="single"/>
        </w:rPr>
        <w:t xml:space="preserve">  оценки конкурсных </w:t>
      </w:r>
      <w:r w:rsidRPr="005536DA">
        <w:rPr>
          <w:rFonts w:ascii="Times New Roman" w:hAnsi="Times New Roman" w:cs="Times New Roman"/>
          <w:color w:val="181818"/>
          <w:spacing w:val="12"/>
          <w:sz w:val="27"/>
          <w:szCs w:val="27"/>
          <w:u w:val="single"/>
        </w:rPr>
        <w:t xml:space="preserve"> </w:t>
      </w:r>
      <w:r w:rsidRPr="005536DA">
        <w:rPr>
          <w:rFonts w:ascii="Times New Roman" w:hAnsi="Times New Roman" w:cs="Times New Roman"/>
          <w:color w:val="181818"/>
          <w:sz w:val="27"/>
          <w:szCs w:val="27"/>
          <w:u w:val="single"/>
        </w:rPr>
        <w:t>работ</w:t>
      </w:r>
    </w:p>
    <w:p w:rsidR="00E62474" w:rsidRPr="005536DA" w:rsidRDefault="00E62474" w:rsidP="00F65613">
      <w:pPr>
        <w:widowControl w:val="0"/>
        <w:kinsoku w:val="0"/>
        <w:overflowPunct w:val="0"/>
        <w:autoSpaceDE w:val="0"/>
        <w:autoSpaceDN w:val="0"/>
        <w:adjustRightInd w:val="0"/>
        <w:spacing w:after="0" w:line="307" w:lineRule="exact"/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соответствие </w:t>
      </w:r>
      <w:r w:rsidR="005536DA" w:rsidRPr="005536DA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требованиям к ее оформлению (до </w:t>
      </w:r>
      <w:r w:rsidR="005536DA" w:rsidRPr="005536DA">
        <w:rPr>
          <w:rFonts w:ascii="Times New Roman" w:eastAsiaTheme="minorEastAsia" w:hAnsi="Times New Roman" w:cs="Times New Roman"/>
          <w:color w:val="181818"/>
          <w:spacing w:val="51"/>
          <w:sz w:val="27"/>
          <w:szCs w:val="27"/>
          <w:lang w:eastAsia="ru-RU"/>
        </w:rPr>
        <w:t xml:space="preserve"> </w:t>
      </w:r>
      <w:r w:rsidR="005536DA" w:rsidRPr="005536DA">
        <w:rPr>
          <w:rFonts w:ascii="Arial" w:eastAsiaTheme="minorEastAsia" w:hAnsi="Arial" w:cs="Arial"/>
          <w:b/>
          <w:bCs/>
          <w:color w:val="181818"/>
          <w:sz w:val="25"/>
          <w:szCs w:val="25"/>
          <w:lang w:eastAsia="ru-RU"/>
        </w:rPr>
        <w:t>1</w:t>
      </w:r>
      <w:r w:rsidR="005536DA" w:rsidRPr="005536DA">
        <w:rPr>
          <w:rFonts w:ascii="Arial" w:eastAsiaTheme="minorEastAsia" w:hAnsi="Arial" w:cs="Arial"/>
          <w:color w:val="181818"/>
          <w:sz w:val="25"/>
          <w:szCs w:val="25"/>
          <w:lang w:eastAsia="ru-RU"/>
        </w:rPr>
        <w:t xml:space="preserve">О </w:t>
      </w: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баллов, </w:t>
      </w:r>
      <w:r w:rsidRPr="005536DA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  <w:t>Приложение 3);</w:t>
      </w:r>
    </w:p>
    <w:p w:rsidR="00E62474" w:rsidRPr="00E62474" w:rsidRDefault="00E62474" w:rsidP="00F65613">
      <w:pPr>
        <w:widowControl w:val="0"/>
        <w:kinsoku w:val="0"/>
        <w:overflowPunct w:val="0"/>
        <w:autoSpaceDE w:val="0"/>
        <w:autoSpaceDN w:val="0"/>
        <w:adjustRightInd w:val="0"/>
        <w:spacing w:before="58" w:after="0" w:line="285" w:lineRule="auto"/>
        <w:ind w:right="537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аккуратность и грамотность оформления работы (до 1</w:t>
      </w:r>
      <w:r w:rsidRPr="00E62474">
        <w:rPr>
          <w:rFonts w:ascii="Arial" w:eastAsiaTheme="minorEastAsia" w:hAnsi="Arial" w:cs="Arial"/>
          <w:color w:val="181818"/>
          <w:sz w:val="24"/>
          <w:szCs w:val="24"/>
          <w:lang w:eastAsia="ru-RU"/>
        </w:rPr>
        <w:t xml:space="preserve">О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баллов); актуальность,  новизна и креативность  проекта (до 1</w:t>
      </w:r>
      <w:r w:rsidRPr="00E62474">
        <w:rPr>
          <w:rFonts w:ascii="Arial" w:eastAsiaTheme="minorEastAsia" w:hAnsi="Arial" w:cs="Arial"/>
          <w:color w:val="181818"/>
          <w:sz w:val="25"/>
          <w:szCs w:val="25"/>
          <w:lang w:eastAsia="ru-RU"/>
        </w:rPr>
        <w:t xml:space="preserve">О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баллов);</w:t>
      </w:r>
    </w:p>
    <w:p w:rsidR="00E62474" w:rsidRP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proofErr w:type="gramStart"/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постановка  цели и задач,  их соответствие  содержанию  конкурсной  работы (до</w:t>
      </w:r>
      <w:proofErr w:type="gramEnd"/>
    </w:p>
    <w:p w:rsidR="00E62474" w:rsidRP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before="48" w:after="0" w:line="240" w:lineRule="auto"/>
        <w:ind w:left="127"/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</w:pPr>
      <w:proofErr w:type="gramStart"/>
      <w:r w:rsidRPr="00E62474">
        <w:rPr>
          <w:rFonts w:ascii="Arial" w:eastAsiaTheme="minorEastAsia" w:hAnsi="Arial" w:cs="Arial"/>
          <w:b/>
          <w:bCs/>
          <w:color w:val="181818"/>
          <w:w w:val="105"/>
          <w:sz w:val="23"/>
          <w:szCs w:val="23"/>
          <w:lang w:eastAsia="ru-RU"/>
        </w:rPr>
        <w:t xml:space="preserve">10 </w:t>
      </w:r>
      <w:r w:rsidRPr="00E62474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  <w:t>баллов);</w:t>
      </w:r>
      <w:proofErr w:type="gramEnd"/>
    </w:p>
    <w:p w:rsidR="00E62474" w:rsidRP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before="53" w:after="0" w:line="285" w:lineRule="auto"/>
        <w:ind w:right="3376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география и охват проекта (до 1</w:t>
      </w:r>
      <w:r w:rsidRPr="00E62474">
        <w:rPr>
          <w:rFonts w:ascii="Arial" w:eastAsiaTheme="minorEastAsia" w:hAnsi="Arial" w:cs="Arial"/>
          <w:color w:val="181818"/>
          <w:sz w:val="24"/>
          <w:szCs w:val="24"/>
          <w:lang w:eastAsia="ru-RU"/>
        </w:rPr>
        <w:t xml:space="preserve">О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баллов); социальная значимость проекта (до 1</w:t>
      </w:r>
      <w:r w:rsidRPr="00E62474">
        <w:rPr>
          <w:rFonts w:ascii="Arial" w:eastAsiaTheme="minorEastAsia" w:hAnsi="Arial" w:cs="Arial"/>
          <w:color w:val="181818"/>
          <w:sz w:val="25"/>
          <w:szCs w:val="25"/>
          <w:lang w:eastAsia="ru-RU"/>
        </w:rPr>
        <w:t xml:space="preserve">О 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баллов);</w:t>
      </w:r>
    </w:p>
    <w:p w:rsid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достижение  ожидаемых итогов проекта (до </w:t>
      </w:r>
      <w:r w:rsidRPr="00E62474">
        <w:rPr>
          <w:rFonts w:ascii="Arial" w:eastAsiaTheme="minorEastAsia" w:hAnsi="Arial" w:cs="Arial"/>
          <w:b/>
          <w:bCs/>
          <w:color w:val="181818"/>
          <w:sz w:val="26"/>
          <w:szCs w:val="26"/>
          <w:lang w:eastAsia="ru-RU"/>
        </w:rPr>
        <w:t>1</w:t>
      </w:r>
      <w:r w:rsidRPr="00E62474">
        <w:rPr>
          <w:rFonts w:ascii="Arial" w:eastAsiaTheme="minorEastAsia" w:hAnsi="Arial" w:cs="Arial"/>
          <w:color w:val="181818"/>
          <w:sz w:val="25"/>
          <w:szCs w:val="25"/>
          <w:lang w:eastAsia="ru-RU"/>
        </w:rPr>
        <w:t xml:space="preserve">О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баллов);</w:t>
      </w:r>
    </w:p>
    <w:p w:rsidR="00E62474" w:rsidRP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80" w:lineRule="auto"/>
        <w:ind w:right="136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привлечение партнеров к реализации проекта (бизнес, медиа, научных партнеров,  органов власти) (до 10</w:t>
      </w:r>
      <w:r w:rsidRPr="00E62474">
        <w:rPr>
          <w:rFonts w:ascii="Times New Roman" w:eastAsiaTheme="minorEastAsia" w:hAnsi="Times New Roman" w:cs="Times New Roman"/>
          <w:color w:val="181818"/>
          <w:spacing w:val="63"/>
          <w:sz w:val="27"/>
          <w:szCs w:val="27"/>
          <w:lang w:eastAsia="ru-RU"/>
        </w:rPr>
        <w:t xml:space="preserve">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баллов);</w:t>
      </w:r>
    </w:p>
    <w:p w:rsidR="00E62474" w:rsidRP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proofErr w:type="spellStart"/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тиражируемость</w:t>
      </w:r>
      <w:proofErr w:type="spellEnd"/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проекта (до 1</w:t>
      </w:r>
      <w:r w:rsidRPr="00E62474">
        <w:rPr>
          <w:rFonts w:ascii="Arial" w:eastAsiaTheme="minorEastAsia" w:hAnsi="Arial" w:cs="Arial"/>
          <w:color w:val="181818"/>
          <w:sz w:val="24"/>
          <w:szCs w:val="24"/>
          <w:lang w:eastAsia="ru-RU"/>
        </w:rPr>
        <w:t xml:space="preserve">О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баллов);</w:t>
      </w:r>
    </w:p>
    <w:p w:rsidR="00E62474" w:rsidRPr="00E62474" w:rsidRDefault="00E62474" w:rsidP="00E62474">
      <w:pPr>
        <w:widowControl w:val="0"/>
        <w:tabs>
          <w:tab w:val="left" w:pos="3612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</w:pPr>
      <w:r w:rsidRPr="00E62474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  <w:t>Условия</w:t>
      </w:r>
      <w:r w:rsidRPr="00E62474">
        <w:rPr>
          <w:rFonts w:ascii="Times New Roman" w:eastAsiaTheme="minorEastAsia" w:hAnsi="Times New Roman" w:cs="Times New Roman"/>
          <w:color w:val="181818"/>
          <w:spacing w:val="-25"/>
          <w:w w:val="105"/>
          <w:sz w:val="27"/>
          <w:szCs w:val="27"/>
          <w:u w:val="single"/>
          <w:lang w:eastAsia="ru-RU"/>
        </w:rPr>
        <w:t xml:space="preserve"> </w:t>
      </w:r>
      <w:r w:rsidRPr="00E62474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  <w:t>участия</w:t>
      </w:r>
      <w:r w:rsidRPr="00E62474">
        <w:rPr>
          <w:rFonts w:ascii="Times New Roman" w:eastAsiaTheme="minorEastAsia" w:hAnsi="Times New Roman" w:cs="Times New Roman"/>
          <w:color w:val="181818"/>
          <w:spacing w:val="-23"/>
          <w:w w:val="105"/>
          <w:sz w:val="27"/>
          <w:szCs w:val="27"/>
          <w:u w:val="single"/>
          <w:lang w:eastAsia="ru-RU"/>
        </w:rPr>
        <w:t xml:space="preserve"> </w:t>
      </w:r>
      <w:r w:rsidRPr="00E62474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  <w:t>в</w:t>
      </w:r>
      <w:r w:rsidRPr="00E62474">
        <w:rPr>
          <w:rFonts w:ascii="Times New Roman" w:eastAsiaTheme="minorEastAsia" w:hAnsi="Times New Roman" w:cs="Times New Roman"/>
          <w:color w:val="181818"/>
          <w:spacing w:val="-36"/>
          <w:w w:val="105"/>
          <w:sz w:val="27"/>
          <w:szCs w:val="27"/>
          <w:u w:val="single"/>
          <w:lang w:eastAsia="ru-RU"/>
        </w:rPr>
        <w:t xml:space="preserve"> </w:t>
      </w:r>
      <w:r w:rsidRPr="00E62474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  <w:t>Конкурсе</w:t>
      </w:r>
    </w:p>
    <w:p w:rsidR="00E62474" w:rsidRPr="00E62474" w:rsidRDefault="00E62474" w:rsidP="00E62474">
      <w:pPr>
        <w:widowControl w:val="0"/>
        <w:tabs>
          <w:tab w:val="left" w:pos="1292"/>
        </w:tabs>
        <w:kinsoku w:val="0"/>
        <w:overflowPunct w:val="0"/>
        <w:autoSpaceDE w:val="0"/>
        <w:autoSpaceDN w:val="0"/>
        <w:adjustRightInd w:val="0"/>
        <w:spacing w:before="62" w:after="0" w:line="280" w:lineRule="auto"/>
        <w:ind w:right="133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Конкурсные работы (проекты) должны  соответствовать условиям Конкурса и требованиям  к оформлению  (Приложение</w:t>
      </w:r>
      <w:r w:rsidRPr="00E62474">
        <w:rPr>
          <w:rFonts w:ascii="Times New Roman" w:eastAsiaTheme="minorEastAsia" w:hAnsi="Times New Roman" w:cs="Times New Roman"/>
          <w:color w:val="181818"/>
          <w:spacing w:val="39"/>
          <w:sz w:val="27"/>
          <w:szCs w:val="27"/>
          <w:lang w:eastAsia="ru-RU"/>
        </w:rPr>
        <w:t xml:space="preserve">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№3).</w:t>
      </w:r>
    </w:p>
    <w:p w:rsidR="00E62474" w:rsidRPr="00E62474" w:rsidRDefault="00E62474" w:rsidP="00E62474">
      <w:pPr>
        <w:widowControl w:val="0"/>
        <w:tabs>
          <w:tab w:val="left" w:pos="1301"/>
        </w:tabs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</w:pPr>
      <w:r w:rsidRPr="00E62474">
        <w:rPr>
          <w:rFonts w:ascii="Arial" w:eastAsiaTheme="minorEastAsia" w:hAnsi="Arial" w:cs="Arial"/>
          <w:iCs/>
          <w:color w:val="181818"/>
          <w:sz w:val="26"/>
          <w:szCs w:val="26"/>
          <w:u w:val="single"/>
          <w:lang w:eastAsia="ru-RU"/>
        </w:rPr>
        <w:t xml:space="preserve">К 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 xml:space="preserve">участию в Конкурсе не допускаются </w:t>
      </w:r>
      <w:r w:rsidRPr="00E62474">
        <w:rPr>
          <w:rFonts w:ascii="Times New Roman" w:eastAsiaTheme="minorEastAsia" w:hAnsi="Times New Roman" w:cs="Times New Roman"/>
          <w:color w:val="181818"/>
          <w:spacing w:val="31"/>
          <w:sz w:val="27"/>
          <w:szCs w:val="27"/>
          <w:u w:val="single"/>
          <w:lang w:eastAsia="ru-RU"/>
        </w:rPr>
        <w:t xml:space="preserve">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u w:val="single"/>
          <w:lang w:eastAsia="ru-RU"/>
        </w:rPr>
        <w:t>работы:</w:t>
      </w:r>
    </w:p>
    <w:p w:rsidR="00E62474" w:rsidRP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before="57" w:after="0" w:line="285" w:lineRule="auto"/>
        <w:ind w:left="107" w:right="110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proofErr w:type="gramStart"/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реферативные</w:t>
      </w:r>
      <w:proofErr w:type="gramEnd"/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, содержание которых основано только на анализе литературных или публицистических источников,  а  также  информационно-аналитических сведениях,  предоставленных различными  организациями  и ведомствами;</w:t>
      </w:r>
    </w:p>
    <w:p w:rsidR="00E62474" w:rsidRPr="00E62474" w:rsidRDefault="00E62474" w:rsidP="00E6247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не </w:t>
      </w:r>
      <w:proofErr w:type="gramStart"/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соответствующие</w:t>
      </w:r>
      <w:proofErr w:type="gramEnd"/>
      <w:r w:rsidRPr="00E62474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содержанию  Конкурса  и его номинаций;</w:t>
      </w:r>
    </w:p>
    <w:p w:rsidR="00F03CE5" w:rsidRPr="00F03CE5" w:rsidRDefault="00F03CE5" w:rsidP="00F03CE5">
      <w:pPr>
        <w:widowControl w:val="0"/>
        <w:tabs>
          <w:tab w:val="left" w:pos="4057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  <w:t>Номинации</w:t>
      </w:r>
      <w:r w:rsidRPr="00F03CE5">
        <w:rPr>
          <w:rFonts w:ascii="Times New Roman" w:eastAsiaTheme="minorEastAsia" w:hAnsi="Times New Roman" w:cs="Times New Roman"/>
          <w:color w:val="181818"/>
          <w:spacing w:val="-32"/>
          <w:w w:val="105"/>
          <w:sz w:val="27"/>
          <w:szCs w:val="27"/>
          <w:u w:val="single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u w:val="single"/>
          <w:lang w:eastAsia="ru-RU"/>
        </w:rPr>
        <w:t>Конкурса</w:t>
      </w:r>
    </w:p>
    <w:p w:rsidR="00F03CE5" w:rsidRPr="00F03CE5" w:rsidRDefault="00F03CE5" w:rsidP="00F65613">
      <w:pPr>
        <w:widowControl w:val="0"/>
        <w:kinsoku w:val="0"/>
        <w:overflowPunct w:val="0"/>
        <w:autoSpaceDE w:val="0"/>
        <w:autoSpaceDN w:val="0"/>
        <w:adjustRightInd w:val="0"/>
        <w:spacing w:before="58" w:after="0" w:line="240" w:lineRule="auto"/>
        <w:ind w:left="142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«Пойдем экологическими тропами»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(проекты по созданию, поддержанию и изучению  экологических</w:t>
      </w:r>
      <w:r w:rsidRPr="00F03CE5">
        <w:rPr>
          <w:rFonts w:ascii="Times New Roman" w:eastAsiaTheme="minorEastAsia" w:hAnsi="Times New Roman" w:cs="Times New Roman"/>
          <w:color w:val="181818"/>
          <w:spacing w:val="48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троп);</w:t>
      </w:r>
    </w:p>
    <w:p w:rsidR="00F03CE5" w:rsidRPr="00F03CE5" w:rsidRDefault="00F03CE5" w:rsidP="005536DA">
      <w:pPr>
        <w:widowControl w:val="0"/>
        <w:tabs>
          <w:tab w:val="left" w:pos="1128"/>
        </w:tabs>
        <w:kinsoku w:val="0"/>
        <w:overflowPunct w:val="0"/>
        <w:autoSpaceDE w:val="0"/>
        <w:autoSpaceDN w:val="0"/>
        <w:adjustRightInd w:val="0"/>
        <w:spacing w:after="0" w:line="285" w:lineRule="auto"/>
        <w:ind w:left="142" w:right="13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«</w:t>
      </w:r>
      <w:proofErr w:type="gramStart"/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Скажем</w:t>
      </w:r>
      <w:proofErr w:type="gramEnd"/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 xml:space="preserve"> нет урону природе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» (проекты по организации и проведению </w:t>
      </w:r>
      <w:proofErr w:type="spellStart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экопатрулей</w:t>
      </w:r>
      <w:proofErr w:type="spellEnd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, </w:t>
      </w:r>
      <w:r w:rsidRPr="00F03CE5">
        <w:rPr>
          <w:rFonts w:ascii="Times New Roman" w:eastAsiaTheme="minorEastAsia" w:hAnsi="Times New Roman" w:cs="Times New Roman"/>
          <w:color w:val="181818"/>
          <w:spacing w:val="48"/>
          <w:sz w:val="27"/>
          <w:szCs w:val="27"/>
          <w:lang w:eastAsia="ru-RU"/>
        </w:rPr>
        <w:t xml:space="preserve"> </w:t>
      </w:r>
      <w:proofErr w:type="spellStart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экомониторинга</w:t>
      </w:r>
      <w:proofErr w:type="spellEnd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);</w:t>
      </w:r>
    </w:p>
    <w:p w:rsidR="00F03CE5" w:rsidRPr="00F03CE5" w:rsidRDefault="00F03CE5" w:rsidP="005536DA">
      <w:pPr>
        <w:widowControl w:val="0"/>
        <w:tabs>
          <w:tab w:val="left" w:pos="1128"/>
          <w:tab w:val="left" w:pos="2671"/>
          <w:tab w:val="left" w:pos="3949"/>
          <w:tab w:val="left" w:pos="5265"/>
          <w:tab w:val="left" w:pos="5777"/>
          <w:tab w:val="left" w:pos="7228"/>
          <w:tab w:val="left" w:pos="9172"/>
        </w:tabs>
        <w:kinsoku w:val="0"/>
        <w:overflowPunct w:val="0"/>
        <w:autoSpaceDE w:val="0"/>
        <w:autoSpaceDN w:val="0"/>
        <w:adjustRightInd w:val="0"/>
        <w:spacing w:after="0" w:line="288" w:lineRule="auto"/>
        <w:ind w:left="142" w:right="118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«Цветущая</w:t>
      </w:r>
      <w:r w:rsidRPr="005536DA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планета»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ab/>
        <w:t>(проекты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ab/>
        <w:t>по</w:t>
      </w: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изучению,</w:t>
      </w: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поддержанию,</w:t>
      </w: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созданию цветников;  благоустройству  пришкольной  или придомовой</w:t>
      </w:r>
      <w:r w:rsidRPr="00F03CE5">
        <w:rPr>
          <w:rFonts w:ascii="Times New Roman" w:eastAsiaTheme="minorEastAsia" w:hAnsi="Times New Roman" w:cs="Times New Roman"/>
          <w:color w:val="181818"/>
          <w:spacing w:val="53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территории);</w:t>
      </w:r>
    </w:p>
    <w:p w:rsidR="00F03CE5" w:rsidRPr="00F03CE5" w:rsidRDefault="00F03CE5" w:rsidP="005536DA">
      <w:pPr>
        <w:widowControl w:val="0"/>
        <w:tabs>
          <w:tab w:val="left" w:pos="1133"/>
        </w:tabs>
        <w:kinsoku w:val="0"/>
        <w:overflowPunct w:val="0"/>
        <w:autoSpaceDE w:val="0"/>
        <w:autoSpaceDN w:val="0"/>
        <w:adjustRightInd w:val="0"/>
        <w:spacing w:before="5" w:after="0" w:line="305" w:lineRule="exact"/>
        <w:ind w:left="142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 xml:space="preserve">«Мусор </w:t>
      </w:r>
      <w:proofErr w:type="gramStart"/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-у</w:t>
      </w:r>
      <w:proofErr w:type="gramEnd"/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гроза  или  вторая  жизнь»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 (проекты,  посвященные </w:t>
      </w:r>
      <w:r w:rsidRPr="00F03CE5">
        <w:rPr>
          <w:rFonts w:ascii="Times New Roman" w:eastAsiaTheme="minorEastAsia" w:hAnsi="Times New Roman" w:cs="Times New Roman"/>
          <w:color w:val="181818"/>
          <w:spacing w:val="51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формированию</w:t>
      </w: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88" w:lineRule="auto"/>
        <w:ind w:left="142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ответственного отношения населения к «мусорной» проблеме, раздельному сбору  отходов, решению  проблем переработки мусора);</w:t>
      </w:r>
    </w:p>
    <w:p w:rsidR="00F03CE5" w:rsidRPr="00F03CE5" w:rsidRDefault="00F03CE5" w:rsidP="005536DA">
      <w:pPr>
        <w:widowControl w:val="0"/>
        <w:tabs>
          <w:tab w:val="left" w:pos="1121"/>
        </w:tabs>
        <w:kinsoku w:val="0"/>
        <w:overflowPunct w:val="0"/>
        <w:autoSpaceDE w:val="0"/>
        <w:autoSpaceDN w:val="0"/>
        <w:adjustRightInd w:val="0"/>
        <w:spacing w:before="3" w:after="0" w:line="292" w:lineRule="auto"/>
        <w:ind w:left="142" w:right="112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«Волонтеры спешат на помощь»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(проекты по вовлечению в </w:t>
      </w:r>
      <w:proofErr w:type="gramStart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экологическое</w:t>
      </w:r>
      <w:proofErr w:type="gramEnd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волонтерство</w:t>
      </w:r>
      <w:proofErr w:type="spellEnd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воспитанников детских домов, людей, проживающих в домах престарелых и интернатах для инвалидов, а также многодетных семей и </w:t>
      </w:r>
      <w:r w:rsidRPr="00F03CE5">
        <w:rPr>
          <w:rFonts w:ascii="Times New Roman" w:eastAsiaTheme="minorEastAsia" w:hAnsi="Times New Roman" w:cs="Times New Roman"/>
          <w:color w:val="181818"/>
          <w:spacing w:val="32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т.д.);</w:t>
      </w:r>
    </w:p>
    <w:p w:rsidR="00F03CE5" w:rsidRDefault="00F03CE5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0" w:lineRule="auto"/>
        <w:ind w:left="142" w:right="119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 xml:space="preserve">«Герои Отечества» </w:t>
      </w:r>
      <w:r w:rsidRPr="00F03CE5">
        <w:rPr>
          <w:rFonts w:ascii="Times New Roman" w:eastAsiaTheme="minorEastAsia" w:hAnsi="Times New Roman" w:cs="Times New Roman"/>
          <w:i/>
          <w:color w:val="181818"/>
          <w:spacing w:val="-6"/>
          <w:sz w:val="27"/>
          <w:szCs w:val="27"/>
          <w:lang w:eastAsia="ru-RU"/>
        </w:rPr>
        <w:t>(</w:t>
      </w:r>
      <w:r w:rsidRPr="00F03CE5">
        <w:rPr>
          <w:rFonts w:ascii="Times New Roman" w:eastAsiaTheme="minorEastAsia" w:hAnsi="Times New Roman" w:cs="Times New Roman"/>
          <w:color w:val="181818"/>
          <w:spacing w:val="-6"/>
          <w:sz w:val="27"/>
          <w:szCs w:val="27"/>
          <w:lang w:eastAsia="ru-RU"/>
        </w:rPr>
        <w:t>уход</w:t>
      </w:r>
      <w:r w:rsidRPr="00F03CE5">
        <w:rPr>
          <w:rFonts w:ascii="Times New Roman" w:eastAsiaTheme="minorEastAsia" w:hAnsi="Times New Roman" w:cs="Times New Roman"/>
          <w:color w:val="333333"/>
          <w:spacing w:val="-6"/>
          <w:sz w:val="27"/>
          <w:szCs w:val="27"/>
          <w:lang w:eastAsia="ru-RU"/>
        </w:rPr>
        <w:t xml:space="preserve">,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озеленение и благоустройство  воинских захоронений  и мемориальных</w:t>
      </w:r>
      <w:r w:rsidRPr="00F03CE5">
        <w:rPr>
          <w:rFonts w:ascii="Times New Roman" w:eastAsiaTheme="minorEastAsia" w:hAnsi="Times New Roman" w:cs="Times New Roman"/>
          <w:color w:val="181818"/>
          <w:spacing w:val="65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комплексов);</w:t>
      </w:r>
    </w:p>
    <w:p w:rsidR="00F03CE5" w:rsidRPr="00F03CE5" w:rsidRDefault="00F03CE5" w:rsidP="00F03CE5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88" w:lineRule="auto"/>
        <w:ind w:left="142" w:right="110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«</w:t>
      </w:r>
      <w:r w:rsidRPr="00F03CE5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>Друзья наши меньшие»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(проекты, связанные с формированием ответственного отношения к животным и направленные на заботу о бездомных   животных)   -    «Мы за здоровый образ жизни» (проекты, направленные на популяризацию ценностей  здорового  образа</w:t>
      </w:r>
      <w:r w:rsidRPr="00F03CE5">
        <w:rPr>
          <w:rFonts w:ascii="Times New Roman" w:eastAsiaTheme="minorEastAsia" w:hAnsi="Times New Roman" w:cs="Times New Roman"/>
          <w:color w:val="181818"/>
          <w:spacing w:val="-24"/>
          <w:sz w:val="27"/>
          <w:szCs w:val="27"/>
          <w:lang w:eastAsia="ru-RU"/>
        </w:rPr>
        <w:t xml:space="preserve">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жизни);</w:t>
      </w:r>
    </w:p>
    <w:p w:rsidR="00F03CE5" w:rsidRPr="00F03CE5" w:rsidRDefault="00F03CE5" w:rsidP="005536DA">
      <w:pPr>
        <w:widowControl w:val="0"/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F03CE5">
        <w:rPr>
          <w:rFonts w:ascii="Times New Roman" w:eastAsiaTheme="minorEastAsia" w:hAnsi="Times New Roman" w:cs="Times New Roman"/>
          <w:i/>
          <w:color w:val="181818"/>
          <w:w w:val="105"/>
          <w:sz w:val="27"/>
          <w:szCs w:val="27"/>
          <w:lang w:eastAsia="ru-RU"/>
        </w:rPr>
        <w:t>«Медиа</w:t>
      </w:r>
      <w:r w:rsidRPr="005536DA">
        <w:rPr>
          <w:rFonts w:ascii="Times New Roman" w:eastAsiaTheme="minorEastAsia" w:hAnsi="Times New Roman" w:cs="Times New Roman"/>
          <w:i/>
          <w:color w:val="181818"/>
          <w:w w:val="105"/>
          <w:sz w:val="27"/>
          <w:szCs w:val="27"/>
          <w:lang w:eastAsia="ru-RU"/>
        </w:rPr>
        <w:t xml:space="preserve"> </w:t>
      </w:r>
      <w:proofErr w:type="spellStart"/>
      <w:r w:rsidRPr="00F03CE5">
        <w:rPr>
          <w:rFonts w:ascii="Times New Roman" w:eastAsiaTheme="minorEastAsia" w:hAnsi="Times New Roman" w:cs="Times New Roman"/>
          <w:i/>
          <w:color w:val="181818"/>
          <w:w w:val="105"/>
          <w:sz w:val="27"/>
          <w:szCs w:val="27"/>
          <w:lang w:eastAsia="ru-RU"/>
        </w:rPr>
        <w:t>волонтерство</w:t>
      </w:r>
      <w:proofErr w:type="spellEnd"/>
      <w:r w:rsidRPr="00F03CE5">
        <w:rPr>
          <w:rFonts w:ascii="Times New Roman" w:eastAsiaTheme="minorEastAsia" w:hAnsi="Times New Roman" w:cs="Times New Roman"/>
          <w:color w:val="181818"/>
          <w:w w:val="105"/>
          <w:sz w:val="27"/>
          <w:szCs w:val="27"/>
          <w:lang w:eastAsia="ru-RU"/>
        </w:rPr>
        <w:t xml:space="preserve">» (проекты, направленные на формирование информационного пространства для продвижения социально-значимого </w:t>
      </w:r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экологического </w:t>
      </w:r>
      <w:r w:rsidRPr="00F03CE5">
        <w:rPr>
          <w:rFonts w:ascii="Times New Roman" w:eastAsiaTheme="minorEastAsia" w:hAnsi="Times New Roman" w:cs="Times New Roman"/>
          <w:color w:val="181818"/>
          <w:spacing w:val="46"/>
          <w:sz w:val="27"/>
          <w:szCs w:val="27"/>
          <w:lang w:eastAsia="ru-RU"/>
        </w:rPr>
        <w:t xml:space="preserve"> </w:t>
      </w:r>
      <w:proofErr w:type="spellStart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волонтерства</w:t>
      </w:r>
      <w:proofErr w:type="spellEnd"/>
      <w:r w:rsidRPr="00F03CE5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);</w:t>
      </w:r>
    </w:p>
    <w:p w:rsidR="00F03CE5" w:rsidRDefault="005536DA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5536DA">
        <w:rPr>
          <w:rFonts w:ascii="Times New Roman" w:eastAsiaTheme="minorEastAsia" w:hAnsi="Times New Roman" w:cs="Times New Roman"/>
          <w:i/>
          <w:color w:val="181818"/>
          <w:sz w:val="27"/>
          <w:szCs w:val="27"/>
          <w:lang w:eastAsia="ru-RU"/>
        </w:rPr>
        <w:t xml:space="preserve">«Мир своими руками» ( </w:t>
      </w:r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проекты по созданию и проведению  выставок</w:t>
      </w:r>
      <w:proofErr w:type="gramStart"/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,</w:t>
      </w:r>
      <w:proofErr w:type="gramEnd"/>
      <w:r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рисунков, фотографии, поделок на тему  окружающей среды и т д. )</w:t>
      </w:r>
    </w:p>
    <w:p w:rsidR="00412868" w:rsidRDefault="00412868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40" w:lineRule="auto"/>
        <w:ind w:right="114"/>
        <w:jc w:val="right"/>
        <w:rPr>
          <w:rFonts w:ascii="Times New Roman" w:eastAsiaTheme="minorEastAsia" w:hAnsi="Times New Roman" w:cs="Times New Roman"/>
          <w:color w:val="181818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3"/>
          <w:szCs w:val="23"/>
          <w:lang w:eastAsia="ru-RU"/>
        </w:rPr>
        <w:t xml:space="preserve">Приложение </w:t>
      </w:r>
      <w:r w:rsidRPr="00412868">
        <w:rPr>
          <w:rFonts w:ascii="Arial" w:eastAsiaTheme="minorEastAsia" w:hAnsi="Arial" w:cs="Arial"/>
          <w:color w:val="181818"/>
          <w:lang w:eastAsia="ru-RU"/>
        </w:rPr>
        <w:t xml:space="preserve">№ </w:t>
      </w:r>
      <w:r w:rsidRPr="00412868">
        <w:rPr>
          <w:rFonts w:ascii="Times New Roman" w:eastAsiaTheme="minorEastAsia" w:hAnsi="Times New Roman" w:cs="Times New Roman"/>
          <w:color w:val="181818"/>
          <w:sz w:val="23"/>
          <w:szCs w:val="23"/>
          <w:lang w:eastAsia="ru-RU"/>
        </w:rPr>
        <w:t>1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2570"/>
        <w:rPr>
          <w:rFonts w:ascii="Times New Roman" w:eastAsiaTheme="minorEastAsia" w:hAnsi="Times New Roman" w:cs="Times New Roman"/>
          <w:b/>
          <w:bCs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81818"/>
          <w:sz w:val="27"/>
          <w:szCs w:val="27"/>
          <w:lang w:eastAsia="ru-RU"/>
        </w:rPr>
        <w:t>Требования  к оформлению  конкурсной работы</w:t>
      </w:r>
    </w:p>
    <w:p w:rsidR="00412868" w:rsidRPr="00412868" w:rsidRDefault="00412868" w:rsidP="00412868">
      <w:pPr>
        <w:widowControl w:val="0"/>
        <w:numPr>
          <w:ilvl w:val="0"/>
          <w:numId w:val="8"/>
        </w:numPr>
        <w:tabs>
          <w:tab w:val="left" w:pos="1125"/>
        </w:tabs>
        <w:kinsoku w:val="0"/>
        <w:overflowPunct w:val="0"/>
        <w:autoSpaceDE w:val="0"/>
        <w:autoSpaceDN w:val="0"/>
        <w:adjustRightInd w:val="0"/>
        <w:spacing w:before="48" w:after="0" w:line="240" w:lineRule="auto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Общие требования  к конкурсным </w:t>
      </w:r>
      <w:r w:rsidRPr="00412868">
        <w:rPr>
          <w:rFonts w:ascii="Times New Roman" w:eastAsiaTheme="minorEastAsia" w:hAnsi="Times New Roman" w:cs="Times New Roman"/>
          <w:color w:val="181818"/>
          <w:spacing w:val="8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работам</w:t>
      </w:r>
    </w:p>
    <w:p w:rsidR="00412868" w:rsidRPr="00412868" w:rsidRDefault="00412868" w:rsidP="00412868">
      <w:pPr>
        <w:widowControl w:val="0"/>
        <w:numPr>
          <w:ilvl w:val="1"/>
          <w:numId w:val="8"/>
        </w:numPr>
        <w:tabs>
          <w:tab w:val="left" w:pos="1387"/>
        </w:tabs>
        <w:kinsoku w:val="0"/>
        <w:overflowPunct w:val="0"/>
        <w:autoSpaceDE w:val="0"/>
        <w:autoSpaceDN w:val="0"/>
        <w:adjustRightInd w:val="0"/>
        <w:spacing w:before="53" w:after="0" w:line="266" w:lineRule="auto"/>
        <w:ind w:right="115" w:firstLine="715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Все текстовые материалы должны быть написаны на русском языке, в формате  -</w:t>
      </w:r>
      <w:r w:rsidRPr="00412868">
        <w:rPr>
          <w:rFonts w:ascii="Times New Roman" w:eastAsiaTheme="minorEastAsia" w:hAnsi="Times New Roman" w:cs="Times New Roman"/>
          <w:color w:val="181818"/>
          <w:spacing w:val="-4"/>
          <w:sz w:val="27"/>
          <w:szCs w:val="27"/>
          <w:lang w:eastAsia="ru-RU"/>
        </w:rPr>
        <w:t xml:space="preserve"> </w:t>
      </w:r>
      <w:proofErr w:type="spell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Word</w:t>
      </w:r>
      <w:proofErr w:type="spell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.</w:t>
      </w:r>
    </w:p>
    <w:p w:rsidR="00412868" w:rsidRPr="00412868" w:rsidRDefault="00412868" w:rsidP="00412868">
      <w:pPr>
        <w:widowControl w:val="0"/>
        <w:numPr>
          <w:ilvl w:val="1"/>
          <w:numId w:val="8"/>
        </w:numPr>
        <w:tabs>
          <w:tab w:val="left" w:pos="1311"/>
        </w:tabs>
        <w:kinsoku w:val="0"/>
        <w:overflowPunct w:val="0"/>
        <w:autoSpaceDE w:val="0"/>
        <w:autoSpaceDN w:val="0"/>
        <w:adjustRightInd w:val="0"/>
        <w:spacing w:before="20" w:after="0" w:line="271" w:lineRule="auto"/>
        <w:ind w:left="115" w:right="129" w:firstLine="720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Объем работы ограничен не более 25 страниц (в том числе все приложения), шрифт - </w:t>
      </w:r>
      <w:proofErr w:type="spell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Times</w:t>
      </w:r>
      <w:proofErr w:type="spell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New</w:t>
      </w:r>
      <w:proofErr w:type="spell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Roman</w:t>
      </w:r>
      <w:proofErr w:type="spell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, размер шрифта - 14, интервал - одинарный. Размер файла не должен превышать  30</w:t>
      </w:r>
      <w:r w:rsidRPr="00412868">
        <w:rPr>
          <w:rFonts w:ascii="Times New Roman" w:eastAsiaTheme="minorEastAsia" w:hAnsi="Times New Roman" w:cs="Times New Roman"/>
          <w:color w:val="181818"/>
          <w:spacing w:val="35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Мб.</w:t>
      </w:r>
    </w:p>
    <w:p w:rsidR="00412868" w:rsidRPr="00412868" w:rsidRDefault="00412868" w:rsidP="00412868">
      <w:pPr>
        <w:widowControl w:val="0"/>
        <w:numPr>
          <w:ilvl w:val="0"/>
          <w:numId w:val="8"/>
        </w:numPr>
        <w:tabs>
          <w:tab w:val="left" w:pos="1110"/>
        </w:tabs>
        <w:kinsoku w:val="0"/>
        <w:overflowPunct w:val="0"/>
        <w:autoSpaceDE w:val="0"/>
        <w:autoSpaceDN w:val="0"/>
        <w:adjustRightInd w:val="0"/>
        <w:spacing w:before="9" w:after="0" w:line="240" w:lineRule="auto"/>
        <w:ind w:left="1109" w:hanging="268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Конкурсная  работа должна </w:t>
      </w:r>
      <w:r w:rsidRPr="00412868">
        <w:rPr>
          <w:rFonts w:ascii="Times New Roman" w:eastAsiaTheme="minorEastAsia" w:hAnsi="Times New Roman" w:cs="Times New Roman"/>
          <w:color w:val="181818"/>
          <w:spacing w:val="3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содержать:</w:t>
      </w:r>
    </w:p>
    <w:p w:rsidR="00412868" w:rsidRPr="00412868" w:rsidRDefault="00412868" w:rsidP="00412868">
      <w:pPr>
        <w:widowControl w:val="0"/>
        <w:numPr>
          <w:ilvl w:val="1"/>
          <w:numId w:val="8"/>
        </w:numPr>
        <w:tabs>
          <w:tab w:val="left" w:pos="1317"/>
        </w:tabs>
        <w:kinsoku w:val="0"/>
        <w:overflowPunct w:val="0"/>
        <w:autoSpaceDE w:val="0"/>
        <w:autoSpaceDN w:val="0"/>
        <w:adjustRightInd w:val="0"/>
        <w:spacing w:before="53" w:after="0" w:line="240" w:lineRule="auto"/>
        <w:ind w:left="1316" w:hanging="489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Титульный  лист, на котором</w:t>
      </w:r>
      <w:r w:rsidRPr="00412868">
        <w:rPr>
          <w:rFonts w:ascii="Times New Roman" w:eastAsiaTheme="minorEastAsia" w:hAnsi="Times New Roman" w:cs="Times New Roman"/>
          <w:color w:val="181818"/>
          <w:spacing w:val="59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указываются: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58" w:after="0" w:line="288" w:lineRule="auto"/>
        <w:ind w:left="1113" w:right="2161" w:firstLine="1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субъект Российской Федерации и населенный пункт; название  Конкурса  и номинация;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80" w:lineRule="auto"/>
        <w:ind w:left="1113" w:right="3441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индивидуальное или коллективное участие; полное название</w:t>
      </w:r>
      <w:r w:rsidRPr="00412868">
        <w:rPr>
          <w:rFonts w:ascii="Times New Roman" w:eastAsiaTheme="minorEastAsia" w:hAnsi="Times New Roman" w:cs="Times New Roman"/>
          <w:color w:val="181818"/>
          <w:spacing w:val="65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проекта;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ind w:left="1114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ФИО автора  проекта  (индивидуальное участие);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ind w:left="1114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sectPr w:rsidR="00412868" w:rsidRPr="00412868" w:rsidSect="00F65613">
          <w:pgSz w:w="11910" w:h="16840"/>
          <w:pgMar w:top="426" w:right="400" w:bottom="280" w:left="1100" w:header="924" w:footer="0" w:gutter="0"/>
          <w:cols w:space="720" w:equalWidth="0">
            <w:col w:w="10410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2402"/>
          <w:tab w:val="left" w:pos="3897"/>
        </w:tabs>
        <w:kinsoku w:val="0"/>
        <w:overflowPunct w:val="0"/>
        <w:autoSpaceDE w:val="0"/>
        <w:autoSpaceDN w:val="0"/>
        <w:adjustRightInd w:val="0"/>
        <w:spacing w:before="67" w:after="0" w:line="273" w:lineRule="auto"/>
        <w:ind w:left="115" w:firstLine="992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lastRenderedPageBreak/>
        <w:t>полное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ab/>
        <w:t>название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ab/>
        <w:t>организации-заявителя и  автора-руководителя</w:t>
      </w:r>
      <w:r w:rsidRPr="00412868">
        <w:rPr>
          <w:rFonts w:ascii="Times New Roman" w:eastAsiaTheme="minorEastAsia" w:hAnsi="Times New Roman" w:cs="Times New Roman"/>
          <w:color w:val="181818"/>
          <w:spacing w:val="29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проекта;</w:t>
      </w:r>
    </w:p>
    <w:p w:rsidR="00412868" w:rsidRPr="00412868" w:rsidRDefault="00412868" w:rsidP="00412868">
      <w:pPr>
        <w:widowControl w:val="0"/>
        <w:numPr>
          <w:ilvl w:val="1"/>
          <w:numId w:val="8"/>
        </w:numPr>
        <w:tabs>
          <w:tab w:val="left" w:pos="1325"/>
        </w:tabs>
        <w:kinsoku w:val="0"/>
        <w:overflowPunct w:val="0"/>
        <w:autoSpaceDE w:val="0"/>
        <w:autoSpaceDN w:val="0"/>
        <w:adjustRightInd w:val="0"/>
        <w:spacing w:before="6" w:after="0" w:line="240" w:lineRule="auto"/>
        <w:ind w:left="1324" w:hanging="488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Паспорт</w:t>
      </w:r>
      <w:r w:rsidRPr="00412868">
        <w:rPr>
          <w:rFonts w:ascii="Times New Roman" w:eastAsiaTheme="minorEastAsia" w:hAnsi="Times New Roman" w:cs="Times New Roman"/>
          <w:color w:val="181818"/>
          <w:spacing w:val="51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проекта:</w:t>
      </w:r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14"/>
        </w:tabs>
        <w:kinsoku w:val="0"/>
        <w:overflowPunct w:val="0"/>
        <w:autoSpaceDE w:val="0"/>
        <w:autoSpaceDN w:val="0"/>
        <w:adjustRightInd w:val="0"/>
        <w:spacing w:before="58" w:after="0" w:line="240" w:lineRule="auto"/>
        <w:ind w:left="1113" w:hanging="296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полное название</w:t>
      </w:r>
      <w:r w:rsidRPr="00412868">
        <w:rPr>
          <w:rFonts w:ascii="Times New Roman" w:eastAsiaTheme="minorEastAsia" w:hAnsi="Times New Roman" w:cs="Times New Roman"/>
          <w:color w:val="181818"/>
          <w:spacing w:val="65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проекта;</w:t>
      </w:r>
    </w:p>
    <w:p w:rsidR="00412868" w:rsidRPr="00412868" w:rsidRDefault="00412868" w:rsidP="00412868">
      <w:pPr>
        <w:widowControl w:val="0"/>
        <w:tabs>
          <w:tab w:val="left" w:pos="2287"/>
        </w:tabs>
        <w:kinsoku w:val="0"/>
        <w:overflowPunct w:val="0"/>
        <w:autoSpaceDE w:val="0"/>
        <w:autoSpaceDN w:val="0"/>
        <w:adjustRightInd w:val="0"/>
        <w:spacing w:before="72" w:after="0" w:line="240" w:lineRule="auto"/>
        <w:ind w:left="115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lastRenderedPageBreak/>
        <w:t>(коллективное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ab/>
        <w:t>участие)</w:t>
      </w:r>
    </w:p>
    <w:p w:rsidR="00412868" w:rsidRPr="00412868" w:rsidRDefault="00412868" w:rsidP="00412868">
      <w:pPr>
        <w:widowControl w:val="0"/>
        <w:tabs>
          <w:tab w:val="left" w:pos="2287"/>
        </w:tabs>
        <w:kinsoku w:val="0"/>
        <w:overflowPunct w:val="0"/>
        <w:autoSpaceDE w:val="0"/>
        <w:autoSpaceDN w:val="0"/>
        <w:adjustRightInd w:val="0"/>
        <w:spacing w:before="72" w:after="0" w:line="240" w:lineRule="auto"/>
        <w:ind w:left="115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sectPr w:rsidR="00412868" w:rsidRPr="00412868">
          <w:type w:val="continuous"/>
          <w:pgSz w:w="11910" w:h="16840"/>
          <w:pgMar w:top="1160" w:right="400" w:bottom="280" w:left="1100" w:header="720" w:footer="720" w:gutter="0"/>
          <w:cols w:num="2" w:space="720" w:equalWidth="0">
            <w:col w:w="6661" w:space="317"/>
            <w:col w:w="3432"/>
          </w:cols>
          <w:noEndnote/>
        </w:sectPr>
      </w:pPr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11"/>
        </w:tabs>
        <w:kinsoku w:val="0"/>
        <w:overflowPunct w:val="0"/>
        <w:autoSpaceDE w:val="0"/>
        <w:autoSpaceDN w:val="0"/>
        <w:adjustRightInd w:val="0"/>
        <w:spacing w:before="63" w:after="0" w:line="273" w:lineRule="auto"/>
        <w:ind w:left="111" w:right="139" w:firstLine="706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lastRenderedPageBreak/>
        <w:t xml:space="preserve">автор проекта при индивидуальном участии (ФИО, дата рождения, полный почтовый  адрес, моб. тел., электронная  почта, ссылка </w:t>
      </w:r>
      <w:r w:rsidRPr="00412868">
        <w:rPr>
          <w:rFonts w:ascii="Times New Roman" w:eastAsiaTheme="minorEastAsia" w:hAnsi="Times New Roman" w:cs="Times New Roman"/>
          <w:color w:val="181818"/>
          <w:spacing w:val="13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ВК);</w:t>
      </w:r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11"/>
        </w:tabs>
        <w:kinsoku w:val="0"/>
        <w:overflowPunct w:val="0"/>
        <w:autoSpaceDE w:val="0"/>
        <w:autoSpaceDN w:val="0"/>
        <w:adjustRightInd w:val="0"/>
        <w:spacing w:before="21" w:after="0" w:line="273" w:lineRule="auto"/>
        <w:ind w:left="111" w:right="130" w:firstLine="706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организация-заявитель при коллективном участии (полное название, полный почтовый адрес, контактный телефон, сайт организации); ФИО автора-руководителя проекта и ФИО команды </w:t>
      </w:r>
      <w:r w:rsidRPr="00412868">
        <w:rPr>
          <w:rFonts w:ascii="Times New Roman" w:eastAsiaTheme="minorEastAsia" w:hAnsi="Times New Roman" w:cs="Times New Roman"/>
          <w:color w:val="181818"/>
          <w:spacing w:val="40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проекта;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1" w:after="0" w:line="240" w:lineRule="auto"/>
        <w:ind w:left="1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цель проекта;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58" w:after="0" w:line="288" w:lineRule="auto"/>
        <w:ind w:left="1108" w:right="5196" w:hanging="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задачи проекта (не более 5); целевая  аудитория проекта;</w:t>
      </w:r>
    </w:p>
    <w:p w:rsidR="00412868" w:rsidRPr="00412868" w:rsidRDefault="00412868" w:rsidP="00412868">
      <w:pPr>
        <w:widowControl w:val="0"/>
        <w:tabs>
          <w:tab w:val="left" w:pos="9838"/>
        </w:tabs>
        <w:kinsoku w:val="0"/>
        <w:overflowPunct w:val="0"/>
        <w:autoSpaceDE w:val="0"/>
        <w:autoSpaceDN w:val="0"/>
        <w:adjustRightInd w:val="0"/>
        <w:spacing w:before="3" w:after="0" w:line="278" w:lineRule="auto"/>
        <w:ind w:left="108" w:right="135" w:firstLine="1001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сроки   и   период   реализации   проекта   (в   том </w:t>
      </w:r>
      <w:r w:rsidRPr="00412868">
        <w:rPr>
          <w:rFonts w:ascii="Times New Roman" w:eastAsiaTheme="minorEastAsia" w:hAnsi="Times New Roman" w:cs="Times New Roman"/>
          <w:color w:val="181818"/>
          <w:spacing w:val="62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числе   реализованные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ab/>
        <w:t>или реализуемые);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ind w:left="1110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география проекта;</w:t>
      </w:r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09"/>
        </w:tabs>
        <w:kinsoku w:val="0"/>
        <w:overflowPunct w:val="0"/>
        <w:autoSpaceDE w:val="0"/>
        <w:autoSpaceDN w:val="0"/>
        <w:adjustRightInd w:val="0"/>
        <w:spacing w:before="62" w:after="0" w:line="240" w:lineRule="auto"/>
        <w:ind w:left="1108" w:hanging="296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краткое описание  механизма реализации  проекта (не более 1 </w:t>
      </w:r>
      <w:r w:rsidRPr="00412868">
        <w:rPr>
          <w:rFonts w:ascii="Times New Roman" w:eastAsiaTheme="minorEastAsia" w:hAnsi="Times New Roman" w:cs="Times New Roman"/>
          <w:color w:val="181818"/>
          <w:spacing w:val="26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стр.);</w:t>
      </w:r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07"/>
        </w:tabs>
        <w:kinsoku w:val="0"/>
        <w:overflowPunct w:val="0"/>
        <w:autoSpaceDE w:val="0"/>
        <w:autoSpaceDN w:val="0"/>
        <w:adjustRightInd w:val="0"/>
        <w:spacing w:before="67" w:after="0" w:line="278" w:lineRule="auto"/>
        <w:ind w:left="111" w:right="129" w:firstLine="701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достигнутые (ожидаемые) результаты проекта (</w:t>
      </w:r>
      <w:proofErr w:type="spell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количественнь</w:t>
      </w:r>
      <w:proofErr w:type="gram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i</w:t>
      </w:r>
      <w:proofErr w:type="gram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е</w:t>
      </w:r>
      <w:proofErr w:type="spell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и качественные);</w:t>
      </w:r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09"/>
        </w:tabs>
        <w:kinsoku w:val="0"/>
        <w:overflowPunct w:val="0"/>
        <w:autoSpaceDE w:val="0"/>
        <w:autoSpaceDN w:val="0"/>
        <w:adjustRightInd w:val="0"/>
        <w:spacing w:after="0" w:line="273" w:lineRule="auto"/>
        <w:ind w:left="107" w:right="164" w:firstLine="705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proofErr w:type="gram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привлеченные партнеры проекта (органы власти; СМИ; коммерческие, образовательные,  научные,  общественные</w:t>
      </w:r>
      <w:r w:rsidRPr="00412868">
        <w:rPr>
          <w:rFonts w:ascii="Times New Roman" w:eastAsiaTheme="minorEastAsia" w:hAnsi="Times New Roman" w:cs="Times New Roman"/>
          <w:color w:val="181818"/>
          <w:spacing w:val="52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организации);</w:t>
      </w:r>
      <w:proofErr w:type="gramEnd"/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09"/>
        </w:tabs>
        <w:kinsoku w:val="0"/>
        <w:overflowPunct w:val="0"/>
        <w:autoSpaceDE w:val="0"/>
        <w:autoSpaceDN w:val="0"/>
        <w:adjustRightInd w:val="0"/>
        <w:spacing w:before="11" w:after="0" w:line="240" w:lineRule="auto"/>
        <w:ind w:left="1108" w:hanging="296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proofErr w:type="spell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мультипликативность</w:t>
      </w:r>
      <w:proofErr w:type="spell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  (</w:t>
      </w:r>
      <w:proofErr w:type="spell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тиражируемость</w:t>
      </w:r>
      <w:proofErr w:type="spellEnd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 xml:space="preserve">) </w:t>
      </w:r>
      <w:r w:rsidRPr="00412868">
        <w:rPr>
          <w:rFonts w:ascii="Times New Roman" w:eastAsiaTheme="minorEastAsia" w:hAnsi="Times New Roman" w:cs="Times New Roman"/>
          <w:color w:val="181818"/>
          <w:spacing w:val="27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проекта;</w:t>
      </w:r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09"/>
        </w:tabs>
        <w:kinsoku w:val="0"/>
        <w:overflowPunct w:val="0"/>
        <w:autoSpaceDE w:val="0"/>
        <w:autoSpaceDN w:val="0"/>
        <w:adjustRightInd w:val="0"/>
        <w:spacing w:before="58" w:after="0" w:line="273" w:lineRule="auto"/>
        <w:ind w:left="106" w:right="131" w:firstLine="706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  <w:proofErr w:type="gramStart"/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приложения (активные ссылки на социальные сети о реализации проекта, сканы благодарственных писем (не более трех), фотографии событий проекта (не  более  пяти),  сценарии  мероприятий  проекта (при</w:t>
      </w:r>
      <w:r w:rsidRPr="00412868">
        <w:rPr>
          <w:rFonts w:ascii="Times New Roman" w:eastAsiaTheme="minorEastAsia" w:hAnsi="Times New Roman" w:cs="Times New Roman"/>
          <w:color w:val="181818"/>
          <w:spacing w:val="-18"/>
          <w:sz w:val="27"/>
          <w:szCs w:val="2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t>необходимости).</w:t>
      </w:r>
      <w:proofErr w:type="gramEnd"/>
    </w:p>
    <w:p w:rsidR="00412868" w:rsidRPr="00412868" w:rsidRDefault="00412868" w:rsidP="00412868">
      <w:pPr>
        <w:widowControl w:val="0"/>
        <w:numPr>
          <w:ilvl w:val="0"/>
          <w:numId w:val="6"/>
        </w:numPr>
        <w:tabs>
          <w:tab w:val="left" w:pos="1109"/>
        </w:tabs>
        <w:kinsoku w:val="0"/>
        <w:overflowPunct w:val="0"/>
        <w:autoSpaceDE w:val="0"/>
        <w:autoSpaceDN w:val="0"/>
        <w:adjustRightInd w:val="0"/>
        <w:spacing w:before="58" w:after="0" w:line="273" w:lineRule="auto"/>
        <w:ind w:left="106" w:right="131" w:firstLine="706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sectPr w:rsidR="00412868" w:rsidRPr="00412868">
          <w:type w:val="continuous"/>
          <w:pgSz w:w="11910" w:h="16840"/>
          <w:pgMar w:top="1160" w:right="400" w:bottom="280" w:left="1100" w:header="720" w:footer="720" w:gutter="0"/>
          <w:cols w:space="720" w:equalWidth="0">
            <w:col w:w="10410"/>
          </w:cols>
          <w:noEndnote/>
        </w:sectPr>
      </w:pPr>
    </w:p>
    <w:p w:rsidR="00F65613" w:rsidRDefault="00412868" w:rsidP="00F65613">
      <w:pPr>
        <w:pStyle w:val="a5"/>
        <w:kinsoku w:val="0"/>
        <w:overflowPunct w:val="0"/>
        <w:spacing w:before="89" w:line="285" w:lineRule="auto"/>
        <w:ind w:left="117"/>
        <w:jc w:val="right"/>
        <w:rPr>
          <w:color w:val="1C1C1C"/>
        </w:rPr>
      </w:pPr>
      <w:r>
        <w:rPr>
          <w:color w:val="1C1C1C"/>
        </w:rPr>
        <w:lastRenderedPageBreak/>
        <w:t xml:space="preserve">Приложение </w:t>
      </w:r>
      <w:r>
        <w:rPr>
          <w:rFonts w:ascii="Arial" w:hAnsi="Arial" w:cs="Arial"/>
          <w:color w:val="1C1C1C"/>
          <w:sz w:val="26"/>
          <w:szCs w:val="26"/>
        </w:rPr>
        <w:t xml:space="preserve">№ </w:t>
      </w:r>
      <w:r>
        <w:rPr>
          <w:color w:val="1C1C1C"/>
        </w:rPr>
        <w:t xml:space="preserve">2 </w:t>
      </w:r>
    </w:p>
    <w:p w:rsidR="00F65613" w:rsidRDefault="00F65613" w:rsidP="00F65613">
      <w:pPr>
        <w:pStyle w:val="a3"/>
        <w:rPr>
          <w:color w:val="1C1C1C"/>
        </w:r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89" w:line="285" w:lineRule="auto"/>
        <w:rPr>
          <w:color w:val="1C1C1C"/>
        </w:rPr>
      </w:pPr>
      <w:r>
        <w:rPr>
          <w:color w:val="1C1C1C"/>
        </w:rPr>
        <w:t xml:space="preserve">Согласие на обработку  персональных  данных до </w:t>
      </w:r>
      <w:r>
        <w:rPr>
          <w:rFonts w:ascii="Arial" w:hAnsi="Arial" w:cs="Arial"/>
          <w:b/>
          <w:bCs/>
          <w:color w:val="1C1C1C"/>
          <w:sz w:val="26"/>
          <w:szCs w:val="26"/>
        </w:rPr>
        <w:t xml:space="preserve">14 </w:t>
      </w:r>
      <w:r>
        <w:rPr>
          <w:color w:val="1C1C1C"/>
        </w:rPr>
        <w:t>лет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9" w:line="254" w:lineRule="auto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>Федеральное государственное бюджетное образовательное учреждение дополнительного образования «Федеральный центр дополнительного образования и организации отдыха и оздоровления детей»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line="240" w:lineRule="exact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>(сокращенное наименование ФГБОУ ДО Ф</w:t>
      </w:r>
      <w:proofErr w:type="gramStart"/>
      <w:r>
        <w:rPr>
          <w:color w:val="1C1C1C"/>
          <w:w w:val="105"/>
          <w:sz w:val="21"/>
          <w:szCs w:val="21"/>
        </w:rPr>
        <w:t>I</w:t>
      </w:r>
      <w:proofErr w:type="gramEnd"/>
      <w:r>
        <w:rPr>
          <w:color w:val="1C1C1C"/>
          <w:w w:val="105"/>
          <w:sz w:val="21"/>
          <w:szCs w:val="21"/>
        </w:rPr>
        <w:t>ЩО)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3" w:line="242" w:lineRule="auto"/>
        <w:ind w:right="482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 xml:space="preserve">адрес местонахождения: 107014, г. Москва, </w:t>
      </w:r>
      <w:proofErr w:type="spellStart"/>
      <w:r>
        <w:rPr>
          <w:color w:val="1C1C1C"/>
          <w:w w:val="105"/>
          <w:sz w:val="21"/>
          <w:szCs w:val="21"/>
        </w:rPr>
        <w:t>Ростокинский</w:t>
      </w:r>
      <w:proofErr w:type="spellEnd"/>
      <w:r>
        <w:rPr>
          <w:color w:val="1C1C1C"/>
          <w:w w:val="105"/>
          <w:sz w:val="21"/>
          <w:szCs w:val="21"/>
        </w:rPr>
        <w:t xml:space="preserve"> проезд, д. 3. ОГРН 1037718018447, </w:t>
      </w:r>
      <w:proofErr w:type="gramStart"/>
      <w:r>
        <w:rPr>
          <w:rFonts w:ascii="Arial" w:hAnsi="Arial" w:cs="Arial"/>
          <w:color w:val="1C1C1C"/>
          <w:w w:val="105"/>
          <w:sz w:val="20"/>
          <w:szCs w:val="20"/>
        </w:rPr>
        <w:t>И</w:t>
      </w:r>
      <w:proofErr w:type="gramEnd"/>
      <w:r>
        <w:rPr>
          <w:rFonts w:ascii="Arial" w:hAnsi="Arial" w:cs="Arial"/>
          <w:color w:val="1C1C1C"/>
          <w:w w:val="105"/>
          <w:sz w:val="20"/>
          <w:szCs w:val="20"/>
        </w:rPr>
        <w:t xml:space="preserve">IO-I </w:t>
      </w:r>
      <w:r>
        <w:rPr>
          <w:color w:val="1C1C1C"/>
          <w:w w:val="105"/>
          <w:sz w:val="21"/>
          <w:szCs w:val="21"/>
        </w:rPr>
        <w:t>7718244775,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5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>ОКВЭД 85.41, ОКПО 14276496, ОКОГУ1322500,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2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>ОКТМО 45315000, телефон</w:t>
      </w:r>
      <w:r>
        <w:rPr>
          <w:color w:val="545456"/>
          <w:w w:val="105"/>
          <w:sz w:val="21"/>
          <w:szCs w:val="21"/>
        </w:rPr>
        <w:t xml:space="preserve">: </w:t>
      </w:r>
      <w:r>
        <w:rPr>
          <w:color w:val="1C1C1C"/>
          <w:w w:val="105"/>
          <w:sz w:val="21"/>
          <w:szCs w:val="21"/>
        </w:rPr>
        <w:t>+74956033015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7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 xml:space="preserve">адрес электронной почты: </w:t>
      </w:r>
      <w:hyperlink r:id="rId9" w:history="1">
        <w:r>
          <w:rPr>
            <w:color w:val="1C1C1C"/>
            <w:w w:val="105"/>
            <w:sz w:val="21"/>
            <w:szCs w:val="21"/>
          </w:rPr>
          <w:t>info@fedcdo.ru</w:t>
        </w:r>
      </w:hyperlink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8"/>
        <w:rPr>
          <w:sz w:val="17"/>
          <w:szCs w:val="17"/>
        </w:r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8"/>
        <w:rPr>
          <w:sz w:val="17"/>
          <w:szCs w:val="17"/>
        </w:rPr>
        <w:sectPr w:rsidR="00412868" w:rsidSect="00F65613">
          <w:pgSz w:w="11910" w:h="16840"/>
          <w:pgMar w:top="567" w:right="500" w:bottom="280" w:left="1080" w:header="924" w:footer="0" w:gutter="0"/>
          <w:cols w:space="720" w:equalWidth="0">
            <w:col w:w="10330"/>
          </w:cols>
          <w:noEndnote/>
        </w:sect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91" w:line="215" w:lineRule="exact"/>
        <w:ind w:right="1747"/>
        <w:jc w:val="right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lastRenderedPageBreak/>
        <w:t>от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line="112" w:lineRule="exact"/>
        <w:jc w:val="right"/>
        <w:rPr>
          <w:color w:val="1C1C1C"/>
          <w:w w:val="93"/>
          <w:sz w:val="12"/>
          <w:szCs w:val="12"/>
        </w:rPr>
      </w:pPr>
      <w:r>
        <w:rPr>
          <w:color w:val="3D3D3D"/>
          <w:spacing w:val="5"/>
          <w:w w:val="30"/>
          <w:sz w:val="12"/>
          <w:szCs w:val="12"/>
        </w:rPr>
        <w:t>(</w:t>
      </w:r>
      <w:r>
        <w:rPr>
          <w:color w:val="3D3D3D"/>
          <w:w w:val="99"/>
          <w:sz w:val="12"/>
          <w:szCs w:val="12"/>
        </w:rPr>
        <w:t>Ф</w:t>
      </w:r>
      <w:r>
        <w:rPr>
          <w:color w:val="3D3D3D"/>
          <w:spacing w:val="-27"/>
          <w:w w:val="99"/>
          <w:sz w:val="12"/>
          <w:szCs w:val="12"/>
        </w:rPr>
        <w:t>И</w:t>
      </w:r>
      <w:r>
        <w:rPr>
          <w:color w:val="3D3D3D"/>
          <w:w w:val="83"/>
          <w:sz w:val="12"/>
          <w:szCs w:val="12"/>
        </w:rPr>
        <w:t>О</w:t>
      </w:r>
      <w:r>
        <w:rPr>
          <w:color w:val="3D3D3D"/>
          <w:spacing w:val="8"/>
          <w:sz w:val="12"/>
          <w:szCs w:val="12"/>
        </w:rPr>
        <w:t xml:space="preserve"> </w:t>
      </w:r>
      <w:r>
        <w:rPr>
          <w:color w:val="1C1C1C"/>
          <w:spacing w:val="-12"/>
          <w:w w:val="83"/>
          <w:sz w:val="12"/>
          <w:szCs w:val="12"/>
        </w:rPr>
        <w:t>с</w:t>
      </w:r>
      <w:r>
        <w:rPr>
          <w:color w:val="6B696E"/>
          <w:spacing w:val="-40"/>
          <w:w w:val="84"/>
          <w:sz w:val="12"/>
          <w:szCs w:val="12"/>
        </w:rPr>
        <w:t>р</w:t>
      </w:r>
      <w:r>
        <w:rPr>
          <w:color w:val="1C1C1C"/>
          <w:w w:val="83"/>
          <w:sz w:val="12"/>
          <w:szCs w:val="12"/>
        </w:rPr>
        <w:t>:</w:t>
      </w:r>
      <w:r>
        <w:rPr>
          <w:color w:val="1C1C1C"/>
          <w:spacing w:val="-17"/>
          <w:w w:val="83"/>
          <w:sz w:val="12"/>
          <w:szCs w:val="12"/>
        </w:rPr>
        <w:t>:</w:t>
      </w:r>
      <w:r>
        <w:rPr>
          <w:color w:val="6B696E"/>
          <w:spacing w:val="-21"/>
          <w:w w:val="84"/>
          <w:sz w:val="12"/>
          <w:szCs w:val="12"/>
        </w:rPr>
        <w:t>о</w:t>
      </w:r>
      <w:r>
        <w:rPr>
          <w:color w:val="1C1C1C"/>
          <w:spacing w:val="-24"/>
          <w:w w:val="90"/>
          <w:sz w:val="12"/>
          <w:szCs w:val="12"/>
        </w:rPr>
        <w:t>-</w:t>
      </w:r>
      <w:r>
        <w:rPr>
          <w:color w:val="808085"/>
          <w:spacing w:val="-29"/>
          <w:w w:val="84"/>
          <w:sz w:val="12"/>
          <w:szCs w:val="12"/>
        </w:rPr>
        <w:t>д</w:t>
      </w:r>
      <w:r>
        <w:rPr>
          <w:color w:val="1C1C1C"/>
          <w:spacing w:val="-2"/>
          <w:w w:val="90"/>
          <w:sz w:val="12"/>
          <w:szCs w:val="12"/>
        </w:rPr>
        <w:t>:</w:t>
      </w:r>
      <w:r>
        <w:rPr>
          <w:color w:val="808085"/>
          <w:spacing w:val="-56"/>
          <w:w w:val="84"/>
          <w:sz w:val="12"/>
          <w:szCs w:val="12"/>
        </w:rPr>
        <w:t>&gt;</w:t>
      </w:r>
      <w:r>
        <w:rPr>
          <w:color w:val="1C1C1C"/>
          <w:spacing w:val="-14"/>
          <w:w w:val="90"/>
          <w:sz w:val="12"/>
          <w:szCs w:val="12"/>
        </w:rPr>
        <w:t>=</w:t>
      </w:r>
      <w:r>
        <w:rPr>
          <w:color w:val="1C1C1C"/>
          <w:spacing w:val="-26"/>
          <w:w w:val="101"/>
          <w:sz w:val="12"/>
          <w:szCs w:val="12"/>
        </w:rPr>
        <w:t>:</w:t>
      </w:r>
      <w:proofErr w:type="spellStart"/>
      <w:r>
        <w:rPr>
          <w:color w:val="808085"/>
          <w:spacing w:val="-36"/>
          <w:w w:val="85"/>
          <w:sz w:val="12"/>
          <w:szCs w:val="12"/>
        </w:rPr>
        <w:t>n</w:t>
      </w:r>
      <w:r>
        <w:rPr>
          <w:color w:val="808085"/>
          <w:spacing w:val="-49"/>
          <w:w w:val="102"/>
          <w:sz w:val="12"/>
          <w:szCs w:val="12"/>
        </w:rPr>
        <w:t>л</w:t>
      </w:r>
      <w:r>
        <w:rPr>
          <w:color w:val="1C1C1C"/>
          <w:spacing w:val="-9"/>
          <w:w w:val="101"/>
          <w:sz w:val="12"/>
          <w:szCs w:val="12"/>
        </w:rPr>
        <w:t>:</w:t>
      </w:r>
      <w:r>
        <w:rPr>
          <w:color w:val="808085"/>
          <w:spacing w:val="-20"/>
          <w:w w:val="84"/>
          <w:sz w:val="12"/>
          <w:szCs w:val="12"/>
        </w:rPr>
        <w:t>t</w:t>
      </w:r>
      <w:proofErr w:type="spellEnd"/>
      <w:r>
        <w:rPr>
          <w:color w:val="1C1C1C"/>
          <w:w w:val="101"/>
          <w:sz w:val="12"/>
          <w:szCs w:val="12"/>
        </w:rPr>
        <w:t>-</w:t>
      </w:r>
      <w:r>
        <w:rPr>
          <w:color w:val="1C1C1C"/>
          <w:spacing w:val="-24"/>
          <w:w w:val="101"/>
          <w:sz w:val="12"/>
          <w:szCs w:val="12"/>
        </w:rPr>
        <w:t>:</w:t>
      </w:r>
      <w:r>
        <w:rPr>
          <w:color w:val="1C1C1C"/>
          <w:spacing w:val="-10"/>
          <w:w w:val="81"/>
          <w:sz w:val="12"/>
          <w:szCs w:val="12"/>
        </w:rPr>
        <w:t>:</w:t>
      </w:r>
      <w:r>
        <w:rPr>
          <w:color w:val="545456"/>
          <w:spacing w:val="-16"/>
          <w:w w:val="82"/>
          <w:sz w:val="12"/>
          <w:szCs w:val="12"/>
        </w:rPr>
        <w:t>,</w:t>
      </w:r>
      <w:r>
        <w:rPr>
          <w:color w:val="1C1C1C"/>
          <w:w w:val="82"/>
          <w:sz w:val="12"/>
          <w:szCs w:val="12"/>
        </w:rPr>
        <w:t>,-</w:t>
      </w:r>
      <w:r>
        <w:rPr>
          <w:color w:val="1C1C1C"/>
          <w:spacing w:val="-23"/>
          <w:w w:val="82"/>
          <w:sz w:val="12"/>
          <w:szCs w:val="12"/>
        </w:rPr>
        <w:t>.</w:t>
      </w:r>
      <w:r>
        <w:rPr>
          <w:color w:val="6B696E"/>
          <w:spacing w:val="-14"/>
          <w:w w:val="62"/>
          <w:sz w:val="12"/>
          <w:szCs w:val="12"/>
        </w:rPr>
        <w:t>1</w:t>
      </w:r>
      <w:r>
        <w:rPr>
          <w:color w:val="1C1C1C"/>
          <w:spacing w:val="-10"/>
          <w:w w:val="82"/>
          <w:sz w:val="12"/>
          <w:szCs w:val="12"/>
        </w:rPr>
        <w:t>,</w:t>
      </w:r>
      <w:r>
        <w:rPr>
          <w:color w:val="6B696E"/>
          <w:spacing w:val="-16"/>
          <w:w w:val="62"/>
          <w:sz w:val="12"/>
          <w:szCs w:val="12"/>
        </w:rPr>
        <w:t>.</w:t>
      </w:r>
      <w:r>
        <w:rPr>
          <w:color w:val="1C1C1C"/>
          <w:w w:val="61"/>
          <w:sz w:val="12"/>
          <w:szCs w:val="12"/>
        </w:rPr>
        <w:t>=</w:t>
      </w:r>
      <w:r>
        <w:rPr>
          <w:color w:val="1C1C1C"/>
          <w:sz w:val="12"/>
          <w:szCs w:val="12"/>
        </w:rPr>
        <w:t xml:space="preserve">  </w:t>
      </w:r>
      <w:r>
        <w:rPr>
          <w:color w:val="1C1C1C"/>
          <w:spacing w:val="14"/>
          <w:sz w:val="12"/>
          <w:szCs w:val="12"/>
        </w:rPr>
        <w:t xml:space="preserve"> </w:t>
      </w:r>
      <w:r>
        <w:rPr>
          <w:color w:val="808085"/>
          <w:w w:val="86"/>
          <w:sz w:val="12"/>
          <w:szCs w:val="12"/>
        </w:rPr>
        <w:t>,</w:t>
      </w:r>
      <w:r>
        <w:rPr>
          <w:color w:val="808085"/>
          <w:spacing w:val="-54"/>
          <w:w w:val="85"/>
          <w:sz w:val="12"/>
          <w:szCs w:val="12"/>
        </w:rPr>
        <w:t>m</w:t>
      </w:r>
      <w:r>
        <w:rPr>
          <w:color w:val="3D3D3D"/>
          <w:spacing w:val="-5"/>
          <w:w w:val="85"/>
          <w:sz w:val="12"/>
          <w:szCs w:val="12"/>
        </w:rPr>
        <w:t>=</w:t>
      </w:r>
      <w:proofErr w:type="spellStart"/>
      <w:r>
        <w:rPr>
          <w:color w:val="808085"/>
          <w:spacing w:val="-1"/>
          <w:w w:val="86"/>
          <w:sz w:val="12"/>
          <w:szCs w:val="12"/>
        </w:rPr>
        <w:t>о</w:t>
      </w:r>
      <w:r>
        <w:rPr>
          <w:color w:val="3D3D3D"/>
          <w:spacing w:val="-27"/>
          <w:w w:val="106"/>
          <w:sz w:val="12"/>
          <w:szCs w:val="12"/>
        </w:rPr>
        <w:t>,</w:t>
      </w:r>
      <w:r>
        <w:rPr>
          <w:color w:val="1C1C1C"/>
          <w:spacing w:val="-8"/>
          <w:w w:val="101"/>
          <w:sz w:val="12"/>
          <w:szCs w:val="12"/>
        </w:rPr>
        <w:t>:</w:t>
      </w:r>
      <w:r>
        <w:rPr>
          <w:color w:val="3D3D3D"/>
          <w:spacing w:val="-56"/>
          <w:w w:val="106"/>
          <w:sz w:val="12"/>
          <w:szCs w:val="12"/>
        </w:rPr>
        <w:t>о</w:t>
      </w:r>
      <w:proofErr w:type="spellEnd"/>
      <w:r>
        <w:rPr>
          <w:color w:val="1C1C1C"/>
          <w:w w:val="101"/>
          <w:sz w:val="12"/>
          <w:szCs w:val="12"/>
        </w:rPr>
        <w:t>:-</w:t>
      </w:r>
      <w:r>
        <w:rPr>
          <w:color w:val="1C1C1C"/>
          <w:spacing w:val="-30"/>
          <w:w w:val="101"/>
          <w:sz w:val="12"/>
          <w:szCs w:val="12"/>
        </w:rPr>
        <w:t>:</w:t>
      </w:r>
      <w:proofErr w:type="gramStart"/>
      <w:r>
        <w:rPr>
          <w:color w:val="6B696E"/>
          <w:spacing w:val="-42"/>
          <w:w w:val="86"/>
          <w:sz w:val="12"/>
          <w:szCs w:val="12"/>
        </w:rPr>
        <w:t>п</w:t>
      </w:r>
      <w:proofErr w:type="gramEnd"/>
      <w:r>
        <w:rPr>
          <w:color w:val="1C1C1C"/>
          <w:spacing w:val="-18"/>
          <w:w w:val="86"/>
          <w:sz w:val="12"/>
          <w:szCs w:val="12"/>
        </w:rPr>
        <w:t>=</w:t>
      </w:r>
      <w:proofErr w:type="spellStart"/>
      <w:r>
        <w:rPr>
          <w:color w:val="6B696E"/>
          <w:w w:val="86"/>
          <w:sz w:val="12"/>
          <w:szCs w:val="12"/>
        </w:rPr>
        <w:t>ред</w:t>
      </w:r>
      <w:r>
        <w:rPr>
          <w:color w:val="6B696E"/>
          <w:spacing w:val="-1"/>
          <w:w w:val="86"/>
          <w:sz w:val="12"/>
          <w:szCs w:val="12"/>
        </w:rPr>
        <w:t>с</w:t>
      </w:r>
      <w:proofErr w:type="spellEnd"/>
      <w:r>
        <w:rPr>
          <w:color w:val="1C1C1C"/>
          <w:spacing w:val="-59"/>
          <w:w w:val="86"/>
          <w:sz w:val="12"/>
          <w:szCs w:val="12"/>
        </w:rPr>
        <w:t>=</w:t>
      </w:r>
      <w:r>
        <w:rPr>
          <w:color w:val="6B696E"/>
          <w:w w:val="86"/>
          <w:sz w:val="12"/>
          <w:szCs w:val="12"/>
        </w:rPr>
        <w:t>та</w:t>
      </w:r>
      <w:r>
        <w:rPr>
          <w:color w:val="6B696E"/>
          <w:spacing w:val="-1"/>
          <w:w w:val="86"/>
          <w:sz w:val="12"/>
          <w:szCs w:val="12"/>
        </w:rPr>
        <w:t>,</w:t>
      </w:r>
      <w:r>
        <w:rPr>
          <w:color w:val="6B696E"/>
          <w:w w:val="121"/>
          <w:sz w:val="12"/>
          <w:szCs w:val="12"/>
        </w:rPr>
        <w:t>...</w:t>
      </w:r>
      <w:r>
        <w:rPr>
          <w:color w:val="6B696E"/>
          <w:spacing w:val="-27"/>
          <w:w w:val="121"/>
          <w:sz w:val="12"/>
          <w:szCs w:val="12"/>
        </w:rPr>
        <w:t>.</w:t>
      </w:r>
      <w:r>
        <w:rPr>
          <w:color w:val="1C1C1C"/>
          <w:spacing w:val="-7"/>
          <w:w w:val="64"/>
          <w:sz w:val="12"/>
          <w:szCs w:val="12"/>
        </w:rPr>
        <w:t>с</w:t>
      </w:r>
      <w:r>
        <w:rPr>
          <w:color w:val="6B696E"/>
          <w:spacing w:val="-32"/>
          <w:w w:val="121"/>
          <w:sz w:val="12"/>
          <w:szCs w:val="12"/>
        </w:rPr>
        <w:t>,</w:t>
      </w:r>
      <w:r>
        <w:rPr>
          <w:color w:val="6B696E"/>
          <w:spacing w:val="-17"/>
          <w:w w:val="65"/>
          <w:sz w:val="12"/>
          <w:szCs w:val="12"/>
        </w:rPr>
        <w:t>,</w:t>
      </w:r>
      <w:r>
        <w:rPr>
          <w:color w:val="1C1C1C"/>
          <w:spacing w:val="-6"/>
          <w:w w:val="64"/>
          <w:sz w:val="12"/>
          <w:szCs w:val="12"/>
        </w:rPr>
        <w:t>:</w:t>
      </w:r>
      <w:r>
        <w:rPr>
          <w:color w:val="6B696E"/>
          <w:spacing w:val="-14"/>
          <w:w w:val="65"/>
          <w:sz w:val="12"/>
          <w:szCs w:val="12"/>
        </w:rPr>
        <w:t>,</w:t>
      </w:r>
      <w:r>
        <w:rPr>
          <w:color w:val="1C1C1C"/>
          <w:w w:val="65"/>
          <w:sz w:val="12"/>
          <w:szCs w:val="12"/>
        </w:rPr>
        <w:t>-</w:t>
      </w:r>
      <w:r>
        <w:rPr>
          <w:color w:val="1C1C1C"/>
          <w:spacing w:val="-20"/>
          <w:w w:val="65"/>
          <w:sz w:val="12"/>
          <w:szCs w:val="12"/>
        </w:rPr>
        <w:t>-</w:t>
      </w:r>
      <w:r>
        <w:rPr>
          <w:color w:val="545456"/>
          <w:w w:val="65"/>
          <w:sz w:val="12"/>
          <w:szCs w:val="12"/>
        </w:rPr>
        <w:t>,</w:t>
      </w:r>
      <w:r>
        <w:rPr>
          <w:color w:val="1C1C1C"/>
          <w:spacing w:val="-15"/>
          <w:w w:val="64"/>
          <w:sz w:val="12"/>
          <w:szCs w:val="12"/>
        </w:rPr>
        <w:t>:</w:t>
      </w:r>
      <w:r>
        <w:rPr>
          <w:color w:val="545456"/>
          <w:spacing w:val="-4"/>
          <w:w w:val="30"/>
          <w:sz w:val="12"/>
          <w:szCs w:val="12"/>
        </w:rPr>
        <w:t>)</w:t>
      </w:r>
      <w:r>
        <w:rPr>
          <w:color w:val="1C1C1C"/>
          <w:w w:val="93"/>
          <w:sz w:val="12"/>
          <w:szCs w:val="12"/>
        </w:rPr>
        <w:t>,,--,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rPr>
          <w:sz w:val="12"/>
          <w:szCs w:val="12"/>
        </w:rPr>
      </w:pPr>
      <w:r>
        <w:rPr>
          <w:sz w:val="24"/>
          <w:szCs w:val="24"/>
        </w:rPr>
        <w:br w:type="column"/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4"/>
        <w:rPr>
          <w:sz w:val="12"/>
          <w:szCs w:val="12"/>
        </w:r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rPr>
          <w:color w:val="050505"/>
          <w:w w:val="600"/>
          <w:sz w:val="12"/>
          <w:szCs w:val="12"/>
        </w:rPr>
      </w:pPr>
      <w:r>
        <w:rPr>
          <w:color w:val="050505"/>
          <w:w w:val="600"/>
          <w:sz w:val="12"/>
          <w:szCs w:val="12"/>
        </w:rPr>
        <w:t>---------------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rPr>
          <w:color w:val="050505"/>
          <w:w w:val="600"/>
          <w:sz w:val="12"/>
          <w:szCs w:val="12"/>
        </w:rPr>
        <w:sectPr w:rsidR="00412868">
          <w:type w:val="continuous"/>
          <w:pgSz w:w="11910" w:h="16840"/>
          <w:pgMar w:top="1160" w:right="500" w:bottom="280" w:left="1080" w:header="720" w:footer="720" w:gutter="0"/>
          <w:cols w:num="2" w:space="720" w:equalWidth="0">
            <w:col w:w="6295" w:space="40"/>
            <w:col w:w="3995"/>
          </w:cols>
          <w:noEndnote/>
        </w:sectPr>
      </w:pP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6752"/>
          <w:tab w:val="left" w:pos="7991"/>
        </w:tabs>
        <w:kinsoku w:val="0"/>
        <w:overflowPunct w:val="0"/>
        <w:spacing w:before="98"/>
        <w:rPr>
          <w:rFonts w:ascii="Arial" w:hAnsi="Arial" w:cs="Arial"/>
          <w:color w:val="050505"/>
          <w:w w:val="180"/>
          <w:sz w:val="20"/>
          <w:szCs w:val="20"/>
        </w:rPr>
      </w:pPr>
      <w:r>
        <w:rPr>
          <w:color w:val="1C1C1C"/>
          <w:w w:val="110"/>
          <w:sz w:val="21"/>
          <w:szCs w:val="21"/>
        </w:rPr>
        <w:lastRenderedPageBreak/>
        <w:t>паспорт</w:t>
      </w:r>
      <w:r>
        <w:rPr>
          <w:color w:val="1C1C1C"/>
          <w:spacing w:val="-21"/>
          <w:w w:val="110"/>
          <w:sz w:val="21"/>
          <w:szCs w:val="21"/>
        </w:rPr>
        <w:t xml:space="preserve"> </w:t>
      </w:r>
      <w:r>
        <w:rPr>
          <w:color w:val="1C1C1C"/>
          <w:w w:val="110"/>
          <w:sz w:val="21"/>
          <w:szCs w:val="21"/>
        </w:rPr>
        <w:t>серии</w:t>
      </w:r>
      <w:r>
        <w:rPr>
          <w:color w:val="1C1C1C"/>
          <w:w w:val="110"/>
          <w:sz w:val="21"/>
          <w:szCs w:val="21"/>
          <w:u w:val="single" w:color="1B1B1B"/>
        </w:rPr>
        <w:t xml:space="preserve"> </w:t>
      </w:r>
      <w:r>
        <w:rPr>
          <w:color w:val="1C1C1C"/>
          <w:w w:val="110"/>
          <w:sz w:val="21"/>
          <w:szCs w:val="21"/>
          <w:u w:val="single" w:color="1B1B1B"/>
        </w:rPr>
        <w:tab/>
      </w:r>
      <w:r>
        <w:rPr>
          <w:rFonts w:ascii="Arial" w:hAnsi="Arial" w:cs="Arial"/>
          <w:color w:val="1C1C1C"/>
          <w:w w:val="115"/>
          <w:sz w:val="20"/>
          <w:szCs w:val="20"/>
        </w:rPr>
        <w:t>№</w:t>
      </w:r>
      <w:r>
        <w:rPr>
          <w:rFonts w:ascii="Arial" w:hAnsi="Arial" w:cs="Arial"/>
          <w:color w:val="1C1C1C"/>
          <w:w w:val="115"/>
          <w:sz w:val="20"/>
          <w:szCs w:val="20"/>
          <w:u w:val="single" w:color="1B1B1B"/>
        </w:rPr>
        <w:t xml:space="preserve"> </w:t>
      </w:r>
      <w:r>
        <w:rPr>
          <w:rFonts w:ascii="Arial" w:hAnsi="Arial" w:cs="Arial"/>
          <w:color w:val="1C1C1C"/>
          <w:w w:val="115"/>
          <w:sz w:val="20"/>
          <w:szCs w:val="20"/>
          <w:u w:val="single" w:color="1B1B1B"/>
        </w:rPr>
        <w:tab/>
      </w:r>
      <w:r>
        <w:rPr>
          <w:rFonts w:ascii="Arial" w:hAnsi="Arial" w:cs="Arial"/>
          <w:color w:val="050505"/>
          <w:w w:val="180"/>
          <w:sz w:val="20"/>
          <w:szCs w:val="20"/>
        </w:rPr>
        <w:t>_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21"/>
        <w:ind w:right="2102"/>
        <w:jc w:val="center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 xml:space="preserve">кем </w:t>
      </w:r>
      <w:proofErr w:type="gramStart"/>
      <w:r>
        <w:rPr>
          <w:color w:val="1C1C1C"/>
          <w:w w:val="105"/>
          <w:sz w:val="21"/>
          <w:szCs w:val="21"/>
        </w:rPr>
        <w:t>выдан</w:t>
      </w:r>
      <w:proofErr w:type="gramEnd"/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1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3433445</wp:posOffset>
                </wp:positionH>
                <wp:positionV relativeFrom="paragraph">
                  <wp:posOffset>158750</wp:posOffset>
                </wp:positionV>
                <wp:extent cx="3070860" cy="12700"/>
                <wp:effectExtent l="13970" t="10160" r="10795" b="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70860" cy="12700"/>
                        </a:xfrm>
                        <a:custGeom>
                          <a:avLst/>
                          <a:gdLst>
                            <a:gd name="T0" fmla="*/ 0 w 4836"/>
                            <a:gd name="T1" fmla="*/ 0 h 20"/>
                            <a:gd name="T2" fmla="*/ 4835 w 483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836" h="20">
                              <a:moveTo>
                                <a:pt x="0" y="0"/>
                              </a:moveTo>
                              <a:lnTo>
                                <a:pt x="4835" y="0"/>
                              </a:lnTo>
                            </a:path>
                          </a:pathLst>
                        </a:custGeom>
                        <a:noFill/>
                        <a:ln w="6061">
                          <a:solidFill>
                            <a:srgbClr val="2323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4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0.35pt,12.5pt,512.1pt,12.5pt" coordsize="483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" o:allowincell="f" filled="f" strokecolor="#232323" strokeweight=".16836mm">
                <v:path arrowok="t" o:connecttype="custom" o:connectlocs="0,0;3070225,0" o:connectangles="0,0"/>
                <w10:wrap type="topAndBottom" anchorx="page"/>
              </v:polyline>
            </w:pict>
          </mc:Fallback>
        </mc:AlternateContent>
      </w: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6802"/>
        </w:tabs>
        <w:kinsoku w:val="0"/>
        <w:overflowPunct w:val="0"/>
        <w:spacing w:line="197" w:lineRule="exact"/>
        <w:rPr>
          <w:color w:val="1C1C1C"/>
          <w:w w:val="105"/>
          <w:sz w:val="21"/>
          <w:szCs w:val="21"/>
        </w:rPr>
      </w:pPr>
      <w:proofErr w:type="gramStart"/>
      <w:r>
        <w:rPr>
          <w:color w:val="1C1C1C"/>
          <w:w w:val="105"/>
          <w:sz w:val="21"/>
          <w:szCs w:val="21"/>
        </w:rPr>
        <w:t>выдан</w:t>
      </w:r>
      <w:proofErr w:type="gramEnd"/>
      <w:r>
        <w:rPr>
          <w:color w:val="1C1C1C"/>
          <w:spacing w:val="7"/>
          <w:w w:val="105"/>
          <w:sz w:val="21"/>
          <w:szCs w:val="21"/>
        </w:rPr>
        <w:t xml:space="preserve"> </w:t>
      </w:r>
      <w:r>
        <w:rPr>
          <w:color w:val="1C1C1C"/>
          <w:w w:val="105"/>
          <w:sz w:val="21"/>
          <w:szCs w:val="21"/>
        </w:rPr>
        <w:t>«_»</w:t>
      </w:r>
      <w:r>
        <w:rPr>
          <w:color w:val="1C1C1C"/>
          <w:w w:val="105"/>
          <w:sz w:val="21"/>
          <w:szCs w:val="21"/>
          <w:u w:val="single" w:color="1B1B1B"/>
        </w:rPr>
        <w:tab/>
      </w:r>
      <w:r>
        <w:rPr>
          <w:color w:val="1C1C1C"/>
          <w:w w:val="105"/>
          <w:sz w:val="21"/>
          <w:szCs w:val="21"/>
        </w:rPr>
        <w:t>года</w:t>
      </w: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9985"/>
        </w:tabs>
        <w:kinsoku w:val="0"/>
        <w:overflowPunct w:val="0"/>
        <w:spacing w:line="285" w:lineRule="auto"/>
        <w:ind w:right="99"/>
        <w:rPr>
          <w:color w:val="1C1C1C"/>
          <w:w w:val="105"/>
          <w:sz w:val="21"/>
          <w:szCs w:val="21"/>
        </w:rPr>
      </w:pPr>
      <w:r>
        <w:rPr>
          <w:color w:val="1C1C1C"/>
          <w:w w:val="115"/>
          <w:sz w:val="21"/>
          <w:szCs w:val="21"/>
        </w:rPr>
        <w:t>индекс</w:t>
      </w:r>
      <w:r>
        <w:rPr>
          <w:color w:val="1C1C1C"/>
          <w:w w:val="115"/>
          <w:sz w:val="21"/>
          <w:szCs w:val="21"/>
          <w:u w:val="single" w:color="1B1B1B"/>
        </w:rPr>
        <w:t xml:space="preserve"> </w:t>
      </w:r>
      <w:r>
        <w:rPr>
          <w:color w:val="1C1C1C"/>
          <w:w w:val="115"/>
          <w:sz w:val="21"/>
          <w:szCs w:val="21"/>
          <w:u w:val="single" w:color="1B1B1B"/>
        </w:rPr>
        <w:tab/>
      </w:r>
      <w:r>
        <w:rPr>
          <w:color w:val="1C1C1C"/>
          <w:w w:val="195"/>
          <w:sz w:val="21"/>
          <w:szCs w:val="21"/>
        </w:rPr>
        <w:t xml:space="preserve">_ </w:t>
      </w:r>
      <w:r>
        <w:rPr>
          <w:color w:val="1C1C1C"/>
          <w:w w:val="105"/>
          <w:sz w:val="21"/>
          <w:szCs w:val="21"/>
        </w:rPr>
        <w:t>зарегистрированног</w:t>
      </w:r>
      <w:proofErr w:type="gramStart"/>
      <w:r>
        <w:rPr>
          <w:color w:val="1C1C1C"/>
          <w:w w:val="105"/>
          <w:sz w:val="21"/>
          <w:szCs w:val="21"/>
        </w:rPr>
        <w:t>о(</w:t>
      </w:r>
      <w:proofErr w:type="gramEnd"/>
      <w:r>
        <w:rPr>
          <w:color w:val="1C1C1C"/>
          <w:w w:val="105"/>
          <w:sz w:val="21"/>
          <w:szCs w:val="21"/>
        </w:rPr>
        <w:t xml:space="preserve">ой) </w:t>
      </w:r>
      <w:r>
        <w:rPr>
          <w:color w:val="050505"/>
          <w:w w:val="105"/>
          <w:sz w:val="21"/>
          <w:szCs w:val="21"/>
        </w:rPr>
        <w:t>по</w:t>
      </w:r>
      <w:r>
        <w:rPr>
          <w:color w:val="050505"/>
          <w:spacing w:val="-26"/>
          <w:w w:val="105"/>
          <w:sz w:val="21"/>
          <w:szCs w:val="21"/>
        </w:rPr>
        <w:t xml:space="preserve"> </w:t>
      </w:r>
      <w:r>
        <w:rPr>
          <w:color w:val="1C1C1C"/>
          <w:w w:val="105"/>
          <w:sz w:val="21"/>
          <w:szCs w:val="21"/>
        </w:rPr>
        <w:t>адресу: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"/>
        <w:rPr>
          <w:sz w:val="15"/>
          <w:szCs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page">
                  <wp:posOffset>3433445</wp:posOffset>
                </wp:positionH>
                <wp:positionV relativeFrom="paragraph">
                  <wp:posOffset>139700</wp:posOffset>
                </wp:positionV>
                <wp:extent cx="3691890" cy="12700"/>
                <wp:effectExtent l="13970" t="13970" r="889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91890" cy="12700"/>
                        </a:xfrm>
                        <a:custGeom>
                          <a:avLst/>
                          <a:gdLst>
                            <a:gd name="T0" fmla="*/ 0 w 5814"/>
                            <a:gd name="T1" fmla="*/ 0 h 20"/>
                            <a:gd name="T2" fmla="*/ 5813 w 581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14" h="20">
                              <a:moveTo>
                                <a:pt x="0" y="0"/>
                              </a:moveTo>
                              <a:lnTo>
                                <a:pt x="5813" y="0"/>
                              </a:lnTo>
                            </a:path>
                          </a:pathLst>
                        </a:custGeom>
                        <a:noFill/>
                        <a:ln w="9092">
                          <a:solidFill>
                            <a:srgbClr val="2323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0.35pt,11pt,561pt,11pt" coordsize="581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" o:allowincell="f" filled="f" strokecolor="#232323" strokeweight=".25256mm">
                <v:path arrowok="t" o:connecttype="custom" o:connectlocs="0,0;3691255,0" o:connectangles="0,0"/>
                <w10:wrap type="topAndBottom" anchorx="page"/>
              </v:polyline>
            </w:pict>
          </mc:Fallback>
        </mc:AlternateConten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line="206" w:lineRule="exact"/>
        <w:ind w:right="1338"/>
        <w:jc w:val="center"/>
        <w:rPr>
          <w:color w:val="1C1C1C"/>
          <w:w w:val="105"/>
          <w:sz w:val="21"/>
          <w:szCs w:val="21"/>
        </w:rPr>
      </w:pPr>
      <w:r>
        <w:rPr>
          <w:color w:val="1C1C1C"/>
          <w:w w:val="105"/>
          <w:sz w:val="21"/>
          <w:szCs w:val="21"/>
        </w:rPr>
        <w:t xml:space="preserve">адрес </w:t>
      </w:r>
      <w:proofErr w:type="gramStart"/>
      <w:r>
        <w:rPr>
          <w:color w:val="1C1C1C"/>
          <w:w w:val="105"/>
          <w:sz w:val="21"/>
          <w:szCs w:val="21"/>
        </w:rPr>
        <w:t>электронной</w:t>
      </w:r>
      <w:proofErr w:type="gramEnd"/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7856"/>
          <w:tab w:val="left" w:pos="8076"/>
        </w:tabs>
        <w:kinsoku w:val="0"/>
        <w:overflowPunct w:val="0"/>
        <w:spacing w:line="271" w:lineRule="auto"/>
        <w:ind w:right="2009"/>
        <w:rPr>
          <w:color w:val="1C1C1C"/>
          <w:w w:val="195"/>
          <w:sz w:val="21"/>
          <w:szCs w:val="21"/>
        </w:rPr>
      </w:pPr>
      <w:r>
        <w:rPr>
          <w:color w:val="1C1C1C"/>
          <w:w w:val="115"/>
          <w:sz w:val="21"/>
          <w:szCs w:val="21"/>
        </w:rPr>
        <w:t>почты:</w:t>
      </w:r>
      <w:r>
        <w:rPr>
          <w:color w:val="1C1C1C"/>
          <w:w w:val="115"/>
          <w:sz w:val="21"/>
          <w:szCs w:val="21"/>
          <w:u w:val="single" w:color="040404"/>
        </w:rPr>
        <w:t xml:space="preserve"> </w:t>
      </w:r>
      <w:r>
        <w:rPr>
          <w:color w:val="1C1C1C"/>
          <w:w w:val="115"/>
          <w:sz w:val="21"/>
          <w:szCs w:val="21"/>
          <w:u w:val="single" w:color="040404"/>
        </w:rPr>
        <w:tab/>
      </w:r>
      <w:r>
        <w:rPr>
          <w:color w:val="1C1C1C"/>
          <w:w w:val="115"/>
          <w:sz w:val="21"/>
          <w:szCs w:val="21"/>
          <w:u w:val="single" w:color="040404"/>
        </w:rPr>
        <w:tab/>
      </w:r>
      <w:r>
        <w:rPr>
          <w:color w:val="1C1C1C"/>
          <w:w w:val="195"/>
          <w:sz w:val="21"/>
          <w:szCs w:val="21"/>
        </w:rPr>
        <w:t xml:space="preserve">_ </w:t>
      </w:r>
      <w:r>
        <w:rPr>
          <w:color w:val="1C1C1C"/>
          <w:w w:val="110"/>
          <w:sz w:val="21"/>
          <w:szCs w:val="21"/>
        </w:rPr>
        <w:t>номер</w:t>
      </w:r>
      <w:r>
        <w:rPr>
          <w:color w:val="1C1C1C"/>
          <w:spacing w:val="-27"/>
          <w:w w:val="110"/>
          <w:sz w:val="21"/>
          <w:szCs w:val="21"/>
        </w:rPr>
        <w:t xml:space="preserve"> </w:t>
      </w:r>
      <w:r>
        <w:rPr>
          <w:color w:val="1C1C1C"/>
          <w:w w:val="110"/>
          <w:sz w:val="21"/>
          <w:szCs w:val="21"/>
        </w:rPr>
        <w:t>телефона:</w:t>
      </w:r>
      <w:r>
        <w:rPr>
          <w:color w:val="1C1C1C"/>
          <w:w w:val="110"/>
          <w:sz w:val="21"/>
          <w:szCs w:val="21"/>
          <w:u w:val="single" w:color="1B1B1B"/>
        </w:rPr>
        <w:t xml:space="preserve"> </w:t>
      </w:r>
      <w:r>
        <w:rPr>
          <w:color w:val="1C1C1C"/>
          <w:w w:val="110"/>
          <w:sz w:val="21"/>
          <w:szCs w:val="21"/>
          <w:u w:val="single" w:color="1B1B1B"/>
        </w:rPr>
        <w:tab/>
      </w:r>
      <w:r>
        <w:rPr>
          <w:color w:val="1C1C1C"/>
          <w:w w:val="195"/>
          <w:sz w:val="21"/>
          <w:szCs w:val="21"/>
        </w:rPr>
        <w:t>_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rPr>
          <w:sz w:val="22"/>
          <w:szCs w:val="22"/>
        </w:r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5"/>
        <w:rPr>
          <w:sz w:val="24"/>
          <w:szCs w:val="24"/>
        </w:r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ind w:right="2436"/>
        <w:jc w:val="center"/>
        <w:rPr>
          <w:b/>
          <w:bCs/>
          <w:color w:val="1C1C1C"/>
          <w:w w:val="105"/>
          <w:sz w:val="23"/>
          <w:szCs w:val="23"/>
        </w:rPr>
      </w:pPr>
      <w:r>
        <w:rPr>
          <w:b/>
          <w:bCs/>
          <w:color w:val="1C1C1C"/>
          <w:w w:val="105"/>
          <w:sz w:val="23"/>
          <w:szCs w:val="23"/>
        </w:rPr>
        <w:t>Согласие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8"/>
        <w:ind w:right="1882"/>
        <w:jc w:val="center"/>
        <w:rPr>
          <w:b/>
          <w:bCs/>
          <w:color w:val="1C1C1C"/>
          <w:w w:val="105"/>
          <w:sz w:val="23"/>
          <w:szCs w:val="23"/>
        </w:rPr>
      </w:pPr>
      <w:r>
        <w:rPr>
          <w:b/>
          <w:bCs/>
          <w:color w:val="1C1C1C"/>
          <w:w w:val="105"/>
          <w:sz w:val="23"/>
          <w:szCs w:val="23"/>
        </w:rPr>
        <w:t>родителя (законного представителя)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3" w:line="264" w:lineRule="exact"/>
        <w:ind w:right="2436"/>
        <w:jc w:val="center"/>
        <w:rPr>
          <w:b/>
          <w:bCs/>
          <w:color w:val="1C1C1C"/>
          <w:w w:val="105"/>
          <w:sz w:val="23"/>
          <w:szCs w:val="23"/>
        </w:rPr>
      </w:pPr>
      <w:r>
        <w:rPr>
          <w:b/>
          <w:bCs/>
          <w:color w:val="1C1C1C"/>
          <w:w w:val="105"/>
          <w:sz w:val="23"/>
          <w:szCs w:val="23"/>
        </w:rPr>
        <w:t>на обработку персональных данных несовершеннолетнего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ind w:right="2955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разрешенных субъектом персональных данных для распространения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rPr>
          <w:sz w:val="25"/>
          <w:szCs w:val="25"/>
        </w:rPr>
      </w:pP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4365"/>
          <w:tab w:val="left" w:pos="5718"/>
          <w:tab w:val="left" w:pos="8183"/>
          <w:tab w:val="left" w:pos="9775"/>
        </w:tabs>
        <w:kinsoku w:val="0"/>
        <w:overflowPunct w:val="0"/>
        <w:spacing w:line="264" w:lineRule="exact"/>
        <w:ind w:right="546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Родитель</w:t>
      </w:r>
      <w:r>
        <w:rPr>
          <w:color w:val="1C1C1C"/>
          <w:sz w:val="24"/>
          <w:szCs w:val="24"/>
        </w:rPr>
        <w:tab/>
        <w:t>(законный</w:t>
      </w:r>
      <w:r>
        <w:rPr>
          <w:color w:val="1C1C1C"/>
          <w:sz w:val="24"/>
          <w:szCs w:val="24"/>
        </w:rPr>
        <w:tab/>
      </w:r>
      <w:r>
        <w:rPr>
          <w:color w:val="1C1C1C"/>
          <w:sz w:val="24"/>
          <w:szCs w:val="24"/>
        </w:rPr>
        <w:tab/>
        <w:t>представитель) несовершеннолетнего</w:t>
      </w:r>
      <w:r>
        <w:rPr>
          <w:color w:val="1C1C1C"/>
          <w:sz w:val="24"/>
          <w:szCs w:val="24"/>
          <w:u w:val="single" w:color="040404"/>
        </w:rPr>
        <w:t xml:space="preserve"> </w:t>
      </w:r>
      <w:r>
        <w:rPr>
          <w:color w:val="1C1C1C"/>
          <w:sz w:val="24"/>
          <w:szCs w:val="24"/>
          <w:u w:val="single" w:color="040404"/>
        </w:rPr>
        <w:tab/>
      </w:r>
      <w:r>
        <w:rPr>
          <w:color w:val="1C1C1C"/>
          <w:sz w:val="24"/>
          <w:szCs w:val="24"/>
          <w:u w:val="single" w:color="040404"/>
        </w:rPr>
        <w:tab/>
      </w:r>
      <w:r>
        <w:rPr>
          <w:color w:val="1C1C1C"/>
          <w:sz w:val="24"/>
          <w:szCs w:val="24"/>
        </w:rPr>
        <w:t xml:space="preserve">_  </w:t>
      </w:r>
      <w:r>
        <w:rPr>
          <w:color w:val="1C1C1C"/>
          <w:spacing w:val="1"/>
          <w:sz w:val="24"/>
          <w:szCs w:val="24"/>
        </w:rPr>
        <w:t xml:space="preserve"> </w:t>
      </w:r>
      <w:r>
        <w:rPr>
          <w:color w:val="1C1C1C"/>
          <w:sz w:val="24"/>
          <w:szCs w:val="24"/>
          <w:u w:val="single" w:color="1F1F1F"/>
        </w:rPr>
        <w:t xml:space="preserve"> </w:t>
      </w:r>
      <w:r>
        <w:rPr>
          <w:color w:val="1C1C1C"/>
          <w:sz w:val="24"/>
          <w:szCs w:val="24"/>
          <w:u w:val="single" w:color="1F1F1F"/>
        </w:rPr>
        <w:tab/>
      </w:r>
      <w:r>
        <w:rPr>
          <w:color w:val="1C1C1C"/>
          <w:sz w:val="24"/>
          <w:szCs w:val="24"/>
          <w:u w:val="single" w:color="1F1F1F"/>
        </w:rPr>
        <w:tab/>
      </w: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3905"/>
          <w:tab w:val="left" w:pos="5362"/>
          <w:tab w:val="left" w:pos="6109"/>
        </w:tabs>
        <w:kinsoku w:val="0"/>
        <w:overflowPunct w:val="0"/>
        <w:spacing w:before="9"/>
        <w:rPr>
          <w:color w:val="1C1C1C"/>
          <w:sz w:val="24"/>
          <w:szCs w:val="24"/>
        </w:rPr>
      </w:pPr>
      <w:r>
        <w:rPr>
          <w:color w:val="1C1C1C"/>
          <w:spacing w:val="-6"/>
          <w:sz w:val="24"/>
          <w:szCs w:val="24"/>
        </w:rPr>
        <w:t>(Ф.И</w:t>
      </w:r>
      <w:r>
        <w:rPr>
          <w:color w:val="3D3D3D"/>
          <w:spacing w:val="-6"/>
          <w:sz w:val="24"/>
          <w:szCs w:val="24"/>
        </w:rPr>
        <w:t>.</w:t>
      </w:r>
      <w:r>
        <w:rPr>
          <w:color w:val="1C1C1C"/>
          <w:spacing w:val="-6"/>
          <w:sz w:val="24"/>
          <w:szCs w:val="24"/>
        </w:rPr>
        <w:t xml:space="preserve">О. </w:t>
      </w:r>
      <w:r>
        <w:rPr>
          <w:color w:val="1C1C1C"/>
          <w:spacing w:val="4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 xml:space="preserve">несовершеннолетнего) </w:t>
      </w:r>
      <w:r>
        <w:rPr>
          <w:color w:val="1C1C1C"/>
          <w:spacing w:val="17"/>
          <w:sz w:val="24"/>
          <w:szCs w:val="24"/>
        </w:rPr>
        <w:t xml:space="preserve"> </w:t>
      </w:r>
      <w:r>
        <w:rPr>
          <w:rFonts w:ascii="Arial" w:hAnsi="Arial" w:cs="Arial"/>
          <w:color w:val="1C1C1C"/>
          <w:sz w:val="24"/>
          <w:szCs w:val="24"/>
        </w:rPr>
        <w:t>«</w:t>
      </w:r>
      <w:r>
        <w:rPr>
          <w:rFonts w:ascii="Arial" w:hAnsi="Arial" w:cs="Arial"/>
          <w:color w:val="1C1C1C"/>
          <w:sz w:val="24"/>
          <w:szCs w:val="24"/>
        </w:rPr>
        <w:tab/>
      </w:r>
      <w:r>
        <w:rPr>
          <w:color w:val="1C1C1C"/>
          <w:sz w:val="24"/>
          <w:szCs w:val="24"/>
        </w:rPr>
        <w:t>»</w:t>
      </w:r>
      <w:r>
        <w:rPr>
          <w:color w:val="1C1C1C"/>
          <w:sz w:val="24"/>
          <w:szCs w:val="24"/>
          <w:u w:val="single" w:color="040404"/>
        </w:rPr>
        <w:tab/>
      </w:r>
      <w:r>
        <w:rPr>
          <w:color w:val="1C1C1C"/>
          <w:sz w:val="24"/>
          <w:szCs w:val="24"/>
        </w:rPr>
        <w:t>20</w:t>
      </w:r>
      <w:r>
        <w:rPr>
          <w:color w:val="1C1C1C"/>
          <w:sz w:val="24"/>
          <w:szCs w:val="24"/>
        </w:rPr>
        <w:tab/>
        <w:t xml:space="preserve">г.  рождения,  что </w:t>
      </w:r>
      <w:r>
        <w:rPr>
          <w:color w:val="1C1C1C"/>
          <w:spacing w:val="56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подтверждается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2"/>
        <w:rPr>
          <w:color w:val="1C1C1C"/>
          <w:sz w:val="24"/>
          <w:szCs w:val="24"/>
        </w:rPr>
      </w:pPr>
      <w:proofErr w:type="gramStart"/>
      <w:r>
        <w:rPr>
          <w:color w:val="1C1C1C"/>
          <w:sz w:val="24"/>
          <w:szCs w:val="24"/>
        </w:rPr>
        <w:t>(реквизиты  документа,  удостоверяющего  личность  несовершеннолетнего (свидетельство о</w:t>
      </w:r>
      <w:proofErr w:type="gramEnd"/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2"/>
        <w:rPr>
          <w:color w:val="1C1C1C"/>
          <w:sz w:val="24"/>
          <w:szCs w:val="24"/>
        </w:rPr>
        <w:sectPr w:rsidR="00412868">
          <w:type w:val="continuous"/>
          <w:pgSz w:w="11910" w:h="16840"/>
          <w:pgMar w:top="1160" w:right="500" w:bottom="280" w:left="1080" w:header="720" w:footer="720" w:gutter="0"/>
          <w:cols w:space="720" w:equalWidth="0">
            <w:col w:w="10330"/>
          </w:cols>
          <w:noEndnote/>
        </w:sectPr>
      </w:pP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1636"/>
          <w:tab w:val="left" w:pos="2525"/>
          <w:tab w:val="left" w:pos="2918"/>
        </w:tabs>
        <w:kinsoku w:val="0"/>
        <w:overflowPunct w:val="0"/>
        <w:spacing w:line="273" w:lineRule="exact"/>
        <w:rPr>
          <w:color w:val="1C1C1C"/>
          <w:sz w:val="24"/>
          <w:szCs w:val="24"/>
        </w:rPr>
      </w:pPr>
      <w:proofErr w:type="gramStart"/>
      <w:r>
        <w:rPr>
          <w:color w:val="1C1C1C"/>
          <w:sz w:val="24"/>
          <w:szCs w:val="24"/>
        </w:rPr>
        <w:lastRenderedPageBreak/>
        <w:t>рождении))</w:t>
      </w:r>
      <w:r>
        <w:rPr>
          <w:color w:val="1C1C1C"/>
          <w:sz w:val="24"/>
          <w:szCs w:val="24"/>
        </w:rPr>
        <w:tab/>
        <w:t>серия</w:t>
      </w:r>
      <w:r>
        <w:rPr>
          <w:color w:val="1C1C1C"/>
          <w:sz w:val="24"/>
          <w:szCs w:val="24"/>
        </w:rPr>
        <w:tab/>
      </w:r>
      <w:r>
        <w:rPr>
          <w:color w:val="1C1C1C"/>
          <w:sz w:val="24"/>
          <w:szCs w:val="24"/>
          <w:u w:val="single" w:color="040404"/>
        </w:rPr>
        <w:t xml:space="preserve"> </w:t>
      </w:r>
      <w:r>
        <w:rPr>
          <w:color w:val="1C1C1C"/>
          <w:sz w:val="24"/>
          <w:szCs w:val="24"/>
          <w:u w:val="single" w:color="040404"/>
        </w:rPr>
        <w:tab/>
      </w:r>
      <w:proofErr w:type="gramEnd"/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1618"/>
        </w:tabs>
        <w:kinsoku w:val="0"/>
        <w:overflowPunct w:val="0"/>
        <w:spacing w:line="273" w:lineRule="exact"/>
        <w:rPr>
          <w:color w:val="1C1C1C"/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color w:val="1C1C1C"/>
          <w:w w:val="145"/>
          <w:sz w:val="24"/>
          <w:szCs w:val="24"/>
        </w:rPr>
        <w:lastRenderedPageBreak/>
        <w:t>номер</w:t>
      </w:r>
      <w:r>
        <w:rPr>
          <w:color w:val="1C1C1C"/>
          <w:sz w:val="24"/>
          <w:szCs w:val="24"/>
          <w:u w:val="single" w:color="1B1B1B"/>
        </w:rPr>
        <w:t xml:space="preserve"> </w:t>
      </w:r>
      <w:r>
        <w:rPr>
          <w:color w:val="1C1C1C"/>
          <w:sz w:val="24"/>
          <w:szCs w:val="24"/>
          <w:u w:val="single" w:color="1B1B1B"/>
        </w:rPr>
        <w:tab/>
      </w: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678"/>
          <w:tab w:val="left" w:pos="1916"/>
        </w:tabs>
        <w:kinsoku w:val="0"/>
        <w:overflowPunct w:val="0"/>
        <w:spacing w:line="273" w:lineRule="exact"/>
        <w:rPr>
          <w:color w:val="1C1C1C"/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color w:val="1C1C1C"/>
          <w:w w:val="115"/>
          <w:sz w:val="24"/>
          <w:szCs w:val="24"/>
        </w:rPr>
        <w:lastRenderedPageBreak/>
        <w:t>от</w:t>
      </w:r>
      <w:r>
        <w:rPr>
          <w:color w:val="1C1C1C"/>
          <w:w w:val="115"/>
          <w:sz w:val="24"/>
          <w:szCs w:val="24"/>
        </w:rPr>
        <w:tab/>
        <w:t>«</w:t>
      </w:r>
      <w:r>
        <w:rPr>
          <w:color w:val="1C1C1C"/>
          <w:spacing w:val="65"/>
          <w:w w:val="115"/>
          <w:sz w:val="24"/>
          <w:szCs w:val="24"/>
        </w:rPr>
        <w:t xml:space="preserve"> </w:t>
      </w:r>
      <w:r>
        <w:rPr>
          <w:color w:val="1C1C1C"/>
          <w:w w:val="155"/>
          <w:sz w:val="24"/>
          <w:szCs w:val="24"/>
        </w:rPr>
        <w:t>»</w:t>
      </w:r>
      <w:r>
        <w:rPr>
          <w:color w:val="1C1C1C"/>
          <w:sz w:val="24"/>
          <w:szCs w:val="24"/>
          <w:u w:val="single" w:color="1B1B1B"/>
        </w:rPr>
        <w:t xml:space="preserve"> </w:t>
      </w:r>
      <w:r>
        <w:rPr>
          <w:color w:val="1C1C1C"/>
          <w:sz w:val="24"/>
          <w:szCs w:val="24"/>
          <w:u w:val="single" w:color="1B1B1B"/>
        </w:rPr>
        <w:tab/>
      </w: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927"/>
          <w:tab w:val="left" w:pos="1459"/>
          <w:tab w:val="left" w:pos="2151"/>
        </w:tabs>
        <w:kinsoku w:val="0"/>
        <w:overflowPunct w:val="0"/>
        <w:spacing w:line="273" w:lineRule="exact"/>
        <w:rPr>
          <w:color w:val="1C1C1C"/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color w:val="1C1C1C"/>
          <w:sz w:val="24"/>
          <w:szCs w:val="24"/>
        </w:rPr>
        <w:lastRenderedPageBreak/>
        <w:t>20</w:t>
      </w:r>
      <w:r>
        <w:rPr>
          <w:color w:val="1C1C1C"/>
          <w:sz w:val="24"/>
          <w:szCs w:val="24"/>
        </w:rPr>
        <w:tab/>
        <w:t>г.,</w:t>
      </w:r>
      <w:r>
        <w:rPr>
          <w:color w:val="1C1C1C"/>
          <w:sz w:val="24"/>
          <w:szCs w:val="24"/>
        </w:rPr>
        <w:tab/>
        <w:t>кем</w:t>
      </w:r>
      <w:r>
        <w:rPr>
          <w:color w:val="1C1C1C"/>
          <w:sz w:val="24"/>
          <w:szCs w:val="24"/>
        </w:rPr>
        <w:tab/>
      </w:r>
      <w:proofErr w:type="gramStart"/>
      <w:r>
        <w:rPr>
          <w:color w:val="1C1C1C"/>
          <w:sz w:val="24"/>
          <w:szCs w:val="24"/>
        </w:rPr>
        <w:t>выдан</w:t>
      </w:r>
      <w:proofErr w:type="gramEnd"/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927"/>
          <w:tab w:val="left" w:pos="1459"/>
          <w:tab w:val="left" w:pos="2151"/>
        </w:tabs>
        <w:kinsoku w:val="0"/>
        <w:overflowPunct w:val="0"/>
        <w:spacing w:line="273" w:lineRule="exact"/>
        <w:rPr>
          <w:color w:val="1C1C1C"/>
          <w:sz w:val="24"/>
          <w:szCs w:val="24"/>
        </w:rPr>
        <w:sectPr w:rsidR="00412868">
          <w:type w:val="continuous"/>
          <w:pgSz w:w="11910" w:h="16840"/>
          <w:pgMar w:top="1160" w:right="500" w:bottom="280" w:left="1080" w:header="720" w:footer="720" w:gutter="0"/>
          <w:cols w:num="4" w:space="720" w:equalWidth="0">
            <w:col w:w="2919" w:space="187"/>
            <w:col w:w="1619" w:space="163"/>
            <w:col w:w="1917" w:space="144"/>
            <w:col w:w="3381"/>
          </w:cols>
          <w:noEndnote/>
        </w:sect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"/>
        <w:rPr>
          <w:sz w:val="23"/>
          <w:szCs w:val="23"/>
        </w:r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line="20" w:lineRule="exact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010910" cy="12700"/>
                <wp:effectExtent l="7620" t="10795" r="1270" b="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0910" cy="12700"/>
                          <a:chOff x="0" y="0"/>
                          <a:chExt cx="9466" cy="20"/>
                        </a:xfrm>
                      </wpg:grpSpPr>
                      <wps:wsp>
                        <wps:cNvPr id="6" name="Freeform 3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9456" cy="20"/>
                          </a:xfrm>
                          <a:custGeom>
                            <a:avLst/>
                            <a:gdLst>
                              <a:gd name="T0" fmla="*/ 0 w 9456"/>
                              <a:gd name="T1" fmla="*/ 0 h 20"/>
                              <a:gd name="T2" fmla="*/ 9455 w 945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456" h="20">
                                <a:moveTo>
                                  <a:pt x="0" y="0"/>
                                </a:moveTo>
                                <a:lnTo>
                                  <a:pt x="9455" y="0"/>
                                </a:lnTo>
                              </a:path>
                            </a:pathLst>
                          </a:custGeom>
                          <a:noFill/>
                          <a:ln w="6061">
                            <a:solidFill>
                              <a:srgbClr val="23232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473.3pt;height:1pt;mso-position-horizontal-relative:char;mso-position-vertical-relative:line" coordsize="94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">
                <v:shape id="Freeform 3" o:spid="_x0000_s1027" style="position:absolute;left:5;top:5;width:9456;height:20;visibility:visible;mso-wrap-style:square;v-text-anchor:top" coordsize="945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jhhcIA&#10;AADaAAAADwAAAGRycy9kb3ducmV2LnhtbESPQWsCMRSE74L/ITyhN81qUdrVKKUgeCiCroUeH8lz&#10;s7h52W7SdfvvjSB4HGbmG2a16V0tOmpD5VnBdJKBINbeVFwqOBXb8RuIEJEN1p5JwT8F2KyHgxXm&#10;xl/5QN0xliJBOOSowMbY5FIGbclhmPiGOHln3zqMSbalNC1eE9zVcpZlC+mw4rRgsaFPS/py/HMK&#10;eGrr3b547S7fW6fffzM9//kKSr2M+o8liEh9fIYf7Z1RMIP7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6OGFwgAAANoAAAAPAAAAAAAAAAAAAAAAAJgCAABkcnMvZG93&#10;bnJldi54bWxQSwUGAAAAAAQABAD1AAAAhwMAAAAA&#10;" path="m,l9455,e" filled="f" strokecolor="#232323" strokeweight=".16836mm">
                  <v:path arrowok="t" o:connecttype="custom" o:connectlocs="0,0;9455,0" o:connectangles="0,0"/>
                </v:shape>
                <w10:anchorlock/>
              </v:group>
            </w:pict>
          </mc:Fallback>
        </mc:AlternateContent>
      </w: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1472"/>
          <w:tab w:val="left" w:pos="8596"/>
          <w:tab w:val="left" w:pos="9372"/>
        </w:tabs>
        <w:kinsoku w:val="0"/>
        <w:overflowPunct w:val="0"/>
        <w:spacing w:line="264" w:lineRule="exact"/>
        <w:rPr>
          <w:color w:val="1C1C1C"/>
          <w:w w:val="120"/>
          <w:sz w:val="24"/>
          <w:szCs w:val="24"/>
        </w:rPr>
      </w:pPr>
      <w:r>
        <w:rPr>
          <w:color w:val="1C1C1C"/>
          <w:w w:val="115"/>
          <w:sz w:val="24"/>
          <w:szCs w:val="24"/>
        </w:rPr>
        <w:t>когда</w:t>
      </w:r>
      <w:r>
        <w:rPr>
          <w:color w:val="1C1C1C"/>
          <w:w w:val="115"/>
          <w:sz w:val="24"/>
          <w:szCs w:val="24"/>
        </w:rPr>
        <w:tab/>
      </w:r>
      <w:r>
        <w:rPr>
          <w:color w:val="1C1C1C"/>
          <w:w w:val="165"/>
          <w:sz w:val="24"/>
          <w:szCs w:val="24"/>
        </w:rPr>
        <w:t>выдан</w:t>
      </w:r>
      <w:r>
        <w:rPr>
          <w:color w:val="1C1C1C"/>
          <w:w w:val="165"/>
          <w:sz w:val="24"/>
          <w:szCs w:val="24"/>
          <w:u w:val="single" w:color="1B1B1B"/>
        </w:rPr>
        <w:t xml:space="preserve"> </w:t>
      </w:r>
      <w:r>
        <w:rPr>
          <w:color w:val="1C1C1C"/>
          <w:w w:val="165"/>
          <w:sz w:val="24"/>
          <w:szCs w:val="24"/>
          <w:u w:val="single" w:color="1B1B1B"/>
        </w:rPr>
        <w:tab/>
      </w:r>
      <w:r>
        <w:rPr>
          <w:color w:val="1C1C1C"/>
          <w:w w:val="165"/>
          <w:sz w:val="24"/>
          <w:szCs w:val="24"/>
        </w:rPr>
        <w:tab/>
      </w:r>
      <w:r>
        <w:rPr>
          <w:color w:val="1C1C1C"/>
          <w:w w:val="120"/>
          <w:sz w:val="24"/>
          <w:szCs w:val="24"/>
        </w:rPr>
        <w:t>код</w:t>
      </w:r>
    </w:p>
    <w:p w:rsidR="00412868" w:rsidRDefault="00412868" w:rsidP="00412868">
      <w:pPr>
        <w:pStyle w:val="a5"/>
        <w:numPr>
          <w:ilvl w:val="0"/>
          <w:numId w:val="6"/>
        </w:numPr>
        <w:tabs>
          <w:tab w:val="left" w:pos="1971"/>
          <w:tab w:val="left" w:pos="2368"/>
          <w:tab w:val="left" w:pos="3067"/>
          <w:tab w:val="left" w:pos="4966"/>
          <w:tab w:val="left" w:pos="6083"/>
          <w:tab w:val="left" w:pos="6522"/>
          <w:tab w:val="left" w:pos="8290"/>
        </w:tabs>
        <w:kinsoku w:val="0"/>
        <w:overflowPunct w:val="0"/>
        <w:spacing w:before="1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подразделения</w:t>
      </w:r>
      <w:r>
        <w:rPr>
          <w:color w:val="1C1C1C"/>
          <w:sz w:val="24"/>
          <w:szCs w:val="24"/>
        </w:rPr>
        <w:tab/>
      </w:r>
      <w:r>
        <w:rPr>
          <w:color w:val="1C1C1C"/>
          <w:sz w:val="24"/>
          <w:szCs w:val="24"/>
          <w:u w:val="single" w:color="040404"/>
        </w:rPr>
        <w:t xml:space="preserve"> </w:t>
      </w:r>
      <w:r>
        <w:rPr>
          <w:color w:val="1C1C1C"/>
          <w:sz w:val="24"/>
          <w:szCs w:val="24"/>
          <w:u w:val="single" w:color="040404"/>
        </w:rPr>
        <w:tab/>
      </w:r>
      <w:r>
        <w:rPr>
          <w:color w:val="1C1C1C"/>
          <w:sz w:val="24"/>
          <w:szCs w:val="24"/>
        </w:rPr>
        <w:t>принимающего</w:t>
      </w:r>
      <w:r>
        <w:rPr>
          <w:color w:val="1C1C1C"/>
          <w:sz w:val="24"/>
          <w:szCs w:val="24"/>
        </w:rPr>
        <w:tab/>
        <w:t>участие</w:t>
      </w:r>
      <w:r>
        <w:rPr>
          <w:color w:val="1C1C1C"/>
          <w:sz w:val="24"/>
          <w:szCs w:val="24"/>
        </w:rPr>
        <w:tab/>
        <w:t>в</w:t>
      </w:r>
      <w:r>
        <w:rPr>
          <w:color w:val="1C1C1C"/>
          <w:sz w:val="24"/>
          <w:szCs w:val="24"/>
        </w:rPr>
        <w:tab/>
        <w:t>мероприятиях</w:t>
      </w:r>
      <w:r>
        <w:rPr>
          <w:color w:val="1C1C1C"/>
          <w:sz w:val="24"/>
          <w:szCs w:val="24"/>
        </w:rPr>
        <w:tab/>
        <w:t>Федерального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1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государственного бюджетного  образовательного учреждения  дополнительного образования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8" w:line="237" w:lineRule="auto"/>
        <w:ind w:right="606"/>
        <w:jc w:val="both"/>
        <w:rPr>
          <w:color w:val="1C1C1C"/>
          <w:sz w:val="24"/>
          <w:szCs w:val="24"/>
        </w:rPr>
      </w:pPr>
      <w:proofErr w:type="gramStart"/>
      <w:r>
        <w:rPr>
          <w:color w:val="1C1C1C"/>
          <w:sz w:val="24"/>
          <w:szCs w:val="24"/>
        </w:rPr>
        <w:t>«Федеральный центр дополнительного образования и организации отдыха и оздоровления детей» (далее-Оператор), в соответствии со ст. 9, ст</w:t>
      </w:r>
      <w:r>
        <w:rPr>
          <w:color w:val="3D3D3D"/>
          <w:sz w:val="24"/>
          <w:szCs w:val="24"/>
        </w:rPr>
        <w:t xml:space="preserve">. </w:t>
      </w:r>
      <w:r>
        <w:rPr>
          <w:color w:val="1C1C1C"/>
          <w:sz w:val="24"/>
          <w:szCs w:val="24"/>
        </w:rPr>
        <w:t>10.1 Федерального закона от 27.07.2006 N 152-ФЗ «О персональных данных», п</w:t>
      </w:r>
      <w:r>
        <w:rPr>
          <w:color w:val="3D3D3D"/>
          <w:sz w:val="24"/>
          <w:szCs w:val="24"/>
        </w:rPr>
        <w:t xml:space="preserve">. </w:t>
      </w:r>
      <w:r>
        <w:rPr>
          <w:color w:val="1C1C1C"/>
          <w:sz w:val="24"/>
          <w:szCs w:val="24"/>
        </w:rPr>
        <w:t xml:space="preserve">1 ст. 64 Семейного кодекса Российской Федерации, даю согласие на обработку и распространение </w:t>
      </w:r>
      <w:r>
        <w:rPr>
          <w:color w:val="050505"/>
          <w:sz w:val="24"/>
          <w:szCs w:val="24"/>
        </w:rPr>
        <w:t xml:space="preserve">подлежащих </w:t>
      </w:r>
      <w:r>
        <w:rPr>
          <w:color w:val="1C1C1C"/>
          <w:sz w:val="24"/>
          <w:szCs w:val="24"/>
        </w:rPr>
        <w:t>обработке персональных данных моего ребенка Оператором, с целью оформления информационных, отчетных и наградных материалов по итогам проведения мероприятия</w:t>
      </w:r>
      <w:proofErr w:type="gramEnd"/>
      <w:r>
        <w:rPr>
          <w:color w:val="1C1C1C"/>
          <w:sz w:val="24"/>
          <w:szCs w:val="24"/>
        </w:rPr>
        <w:t xml:space="preserve"> в следующем порядке: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6"/>
        <w:rPr>
          <w:sz w:val="23"/>
          <w:szCs w:val="23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0"/>
        <w:gridCol w:w="1685"/>
        <w:gridCol w:w="1842"/>
        <w:gridCol w:w="1831"/>
        <w:gridCol w:w="1551"/>
        <w:gridCol w:w="1267"/>
      </w:tblGrid>
      <w:tr w:rsidR="00412868" w:rsidTr="00BB3AD5">
        <w:trPr>
          <w:trHeight w:hRule="exact" w:val="1072"/>
        </w:trPr>
        <w:tc>
          <w:tcPr>
            <w:tcW w:w="1850" w:type="dxa"/>
            <w:tcBorders>
              <w:top w:val="single" w:sz="5" w:space="0" w:color="232323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3"/>
              <w:rPr>
                <w:sz w:val="17"/>
                <w:szCs w:val="1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49" w:lineRule="auto"/>
              <w:ind w:left="318" w:right="329" w:firstLine="7"/>
              <w:jc w:val="center"/>
            </w:pPr>
            <w:r>
              <w:rPr>
                <w:color w:val="1C1C1C"/>
                <w:w w:val="105"/>
                <w:sz w:val="19"/>
                <w:szCs w:val="19"/>
              </w:rPr>
              <w:t xml:space="preserve">Категория </w:t>
            </w:r>
            <w:r>
              <w:rPr>
                <w:color w:val="1C1C1C"/>
                <w:sz w:val="19"/>
                <w:szCs w:val="19"/>
              </w:rPr>
              <w:t xml:space="preserve">персональных </w:t>
            </w:r>
            <w:r>
              <w:rPr>
                <w:color w:val="1C1C1C"/>
                <w:w w:val="105"/>
                <w:sz w:val="19"/>
                <w:szCs w:val="19"/>
              </w:rPr>
              <w:t>данных</w:t>
            </w:r>
          </w:p>
        </w:tc>
        <w:tc>
          <w:tcPr>
            <w:tcW w:w="1685" w:type="dxa"/>
            <w:tcBorders>
              <w:top w:val="single" w:sz="5" w:space="0" w:color="232323"/>
              <w:left w:val="single" w:sz="5" w:space="0" w:color="282828"/>
              <w:bottom w:val="single" w:sz="5" w:space="0" w:color="1C1C1C"/>
              <w:right w:val="single" w:sz="5" w:space="0" w:color="2F2F2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3"/>
              <w:rPr>
                <w:sz w:val="17"/>
                <w:szCs w:val="1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49" w:lineRule="auto"/>
              <w:ind w:left="239" w:right="254" w:firstLine="1"/>
              <w:jc w:val="center"/>
            </w:pPr>
            <w:r>
              <w:rPr>
                <w:color w:val="1C1C1C"/>
                <w:sz w:val="19"/>
                <w:szCs w:val="19"/>
              </w:rPr>
              <w:t>Перечень персональных данных</w:t>
            </w:r>
          </w:p>
        </w:tc>
        <w:tc>
          <w:tcPr>
            <w:tcW w:w="1842" w:type="dxa"/>
            <w:tcBorders>
              <w:top w:val="single" w:sz="5" w:space="0" w:color="232323"/>
              <w:left w:val="single" w:sz="5" w:space="0" w:color="2F2F2F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3"/>
              <w:rPr>
                <w:sz w:val="17"/>
                <w:szCs w:val="1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49" w:lineRule="auto"/>
              <w:ind w:left="158" w:right="163" w:hanging="2"/>
              <w:jc w:val="center"/>
            </w:pPr>
            <w:r>
              <w:rPr>
                <w:color w:val="1C1C1C"/>
                <w:w w:val="105"/>
                <w:sz w:val="19"/>
                <w:szCs w:val="19"/>
              </w:rPr>
              <w:t>Разрешаю к распространению</w:t>
            </w:r>
            <w:r>
              <w:rPr>
                <w:color w:val="1C1C1C"/>
                <w:w w:val="104"/>
                <w:sz w:val="19"/>
                <w:szCs w:val="19"/>
              </w:rPr>
              <w:t xml:space="preserve"> </w:t>
            </w:r>
            <w:r>
              <w:rPr>
                <w:color w:val="1C1C1C"/>
                <w:w w:val="105"/>
                <w:sz w:val="19"/>
                <w:szCs w:val="19"/>
              </w:rPr>
              <w:t>(д</w:t>
            </w:r>
            <w:r>
              <w:rPr>
                <w:color w:val="3D3D3D"/>
                <w:w w:val="105"/>
                <w:sz w:val="19"/>
                <w:szCs w:val="19"/>
              </w:rPr>
              <w:t>а/</w:t>
            </w:r>
            <w:r>
              <w:rPr>
                <w:color w:val="1C1C1C"/>
                <w:w w:val="105"/>
                <w:sz w:val="19"/>
                <w:szCs w:val="19"/>
              </w:rPr>
              <w:t>нет)</w:t>
            </w:r>
          </w:p>
        </w:tc>
        <w:tc>
          <w:tcPr>
            <w:tcW w:w="1831" w:type="dxa"/>
            <w:tcBorders>
              <w:top w:val="single" w:sz="5" w:space="0" w:color="232323"/>
              <w:left w:val="single" w:sz="5" w:space="0" w:color="232323"/>
              <w:bottom w:val="single" w:sz="5" w:space="0" w:color="1C1C1C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8" w:line="247" w:lineRule="auto"/>
              <w:ind w:left="139" w:right="149" w:firstLine="5"/>
              <w:jc w:val="center"/>
            </w:pPr>
            <w:r>
              <w:rPr>
                <w:color w:val="1C1C1C"/>
                <w:w w:val="105"/>
                <w:sz w:val="19"/>
                <w:szCs w:val="19"/>
              </w:rPr>
              <w:t xml:space="preserve">Разрешаю к </w:t>
            </w:r>
            <w:r>
              <w:rPr>
                <w:color w:val="1C1C1C"/>
                <w:sz w:val="19"/>
                <w:szCs w:val="19"/>
              </w:rPr>
              <w:t xml:space="preserve">распространению неограниченному </w:t>
            </w:r>
            <w:r>
              <w:rPr>
                <w:color w:val="1C1C1C"/>
                <w:w w:val="105"/>
                <w:sz w:val="19"/>
                <w:szCs w:val="19"/>
              </w:rPr>
              <w:t>кругу лиц</w:t>
            </w:r>
            <w:r>
              <w:rPr>
                <w:color w:val="1C1C1C"/>
                <w:spacing w:val="-29"/>
                <w:w w:val="105"/>
                <w:sz w:val="19"/>
                <w:szCs w:val="19"/>
              </w:rPr>
              <w:t xml:space="preserve"> </w:t>
            </w:r>
            <w:r>
              <w:rPr>
                <w:color w:val="1C1C1C"/>
                <w:w w:val="105"/>
                <w:sz w:val="19"/>
                <w:szCs w:val="19"/>
              </w:rPr>
              <w:t>(да/нет)</w:t>
            </w:r>
          </w:p>
        </w:tc>
        <w:tc>
          <w:tcPr>
            <w:tcW w:w="1551" w:type="dxa"/>
            <w:tcBorders>
              <w:top w:val="single" w:sz="5" w:space="0" w:color="232323"/>
              <w:left w:val="single" w:sz="5" w:space="0" w:color="1F1F1F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"/>
              <w:rPr>
                <w:sz w:val="27"/>
                <w:szCs w:val="2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47" w:lineRule="auto"/>
              <w:ind w:left="424" w:hanging="96"/>
            </w:pPr>
            <w:r>
              <w:rPr>
                <w:color w:val="1C1C1C"/>
                <w:sz w:val="19"/>
                <w:szCs w:val="19"/>
              </w:rPr>
              <w:t>Условия и запреты</w:t>
            </w:r>
          </w:p>
        </w:tc>
        <w:tc>
          <w:tcPr>
            <w:tcW w:w="1267" w:type="dxa"/>
            <w:tcBorders>
              <w:top w:val="single" w:sz="5" w:space="0" w:color="232323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"/>
              <w:rPr>
                <w:sz w:val="27"/>
                <w:szCs w:val="2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52" w:lineRule="auto"/>
              <w:ind w:left="103" w:right="70" w:hanging="32"/>
            </w:pPr>
            <w:proofErr w:type="spellStart"/>
            <w:proofErr w:type="gramStart"/>
            <w:r>
              <w:rPr>
                <w:color w:val="1C1C1C"/>
                <w:sz w:val="19"/>
                <w:szCs w:val="19"/>
              </w:rPr>
              <w:t>Дополнитель</w:t>
            </w:r>
            <w:proofErr w:type="spellEnd"/>
            <w:r>
              <w:rPr>
                <w:color w:val="1C1C1C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1C1C1C"/>
                <w:w w:val="105"/>
                <w:sz w:val="19"/>
                <w:szCs w:val="19"/>
              </w:rPr>
              <w:t>ные</w:t>
            </w:r>
            <w:proofErr w:type="spellEnd"/>
            <w:proofErr w:type="gramEnd"/>
            <w:r>
              <w:rPr>
                <w:color w:val="1C1C1C"/>
                <w:w w:val="105"/>
                <w:sz w:val="19"/>
                <w:szCs w:val="19"/>
              </w:rPr>
              <w:t xml:space="preserve"> условия</w:t>
            </w:r>
          </w:p>
        </w:tc>
      </w:tr>
    </w:tbl>
    <w:p w:rsidR="00412868" w:rsidRDefault="00412868" w:rsidP="00412868">
      <w:pPr>
        <w:pStyle w:val="a3"/>
        <w:numPr>
          <w:ilvl w:val="0"/>
          <w:numId w:val="6"/>
        </w:numPr>
        <w:sectPr w:rsidR="00412868">
          <w:type w:val="continuous"/>
          <w:pgSz w:w="11910" w:h="16840"/>
          <w:pgMar w:top="1160" w:right="500" w:bottom="280" w:left="1080" w:header="720" w:footer="720" w:gutter="0"/>
          <w:cols w:space="720" w:equalWidth="0">
            <w:col w:w="10330"/>
          </w:cols>
          <w:noEndnote/>
        </w:sect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4" w:after="1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686"/>
        <w:gridCol w:w="1840"/>
        <w:gridCol w:w="1833"/>
        <w:gridCol w:w="1265"/>
        <w:gridCol w:w="1553"/>
      </w:tblGrid>
      <w:tr w:rsidR="00412868" w:rsidTr="00BB3AD5">
        <w:trPr>
          <w:trHeight w:hRule="exact" w:val="393"/>
        </w:trPr>
        <w:tc>
          <w:tcPr>
            <w:tcW w:w="1846" w:type="dxa"/>
            <w:vMerge w:val="restart"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before="144" w:line="249" w:lineRule="auto"/>
              <w:ind w:left="76" w:right="664" w:firstLine="14"/>
              <w:jc w:val="center"/>
            </w:pPr>
            <w:r>
              <w:rPr>
                <w:color w:val="1C1C1C"/>
                <w:w w:val="105"/>
                <w:sz w:val="19"/>
                <w:szCs w:val="19"/>
              </w:rPr>
              <w:t xml:space="preserve">общие </w:t>
            </w:r>
            <w:proofErr w:type="spellStart"/>
            <w:proofErr w:type="gramStart"/>
            <w:r>
              <w:rPr>
                <w:color w:val="1C1C1C"/>
                <w:sz w:val="19"/>
                <w:szCs w:val="19"/>
              </w:rPr>
              <w:t>персональны</w:t>
            </w:r>
            <w:proofErr w:type="spellEnd"/>
            <w:r>
              <w:rPr>
                <w:color w:val="1C1C1C"/>
                <w:sz w:val="19"/>
                <w:szCs w:val="19"/>
              </w:rPr>
              <w:t xml:space="preserve"> </w:t>
            </w:r>
            <w:r>
              <w:rPr>
                <w:color w:val="1C1C1C"/>
                <w:w w:val="105"/>
                <w:sz w:val="19"/>
                <w:szCs w:val="19"/>
              </w:rPr>
              <w:t>е</w:t>
            </w:r>
            <w:proofErr w:type="gramEnd"/>
            <w:r>
              <w:rPr>
                <w:color w:val="1C1C1C"/>
                <w:w w:val="105"/>
                <w:sz w:val="19"/>
                <w:szCs w:val="19"/>
              </w:rPr>
              <w:t xml:space="preserve"> </w:t>
            </w:r>
            <w:r>
              <w:rPr>
                <w:color w:val="2F2F2F"/>
                <w:w w:val="105"/>
                <w:sz w:val="19"/>
                <w:szCs w:val="19"/>
              </w:rPr>
              <w:t>данные</w:t>
            </w:r>
          </w:p>
        </w:tc>
        <w:tc>
          <w:tcPr>
            <w:tcW w:w="1686" w:type="dxa"/>
            <w:tcBorders>
              <w:top w:val="single" w:sz="5" w:space="0" w:color="1F1F1F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1"/>
              <w:ind w:left="151" w:right="152"/>
              <w:jc w:val="center"/>
            </w:pPr>
            <w:r>
              <w:rPr>
                <w:color w:val="1C1C1C"/>
                <w:sz w:val="19"/>
                <w:szCs w:val="19"/>
              </w:rPr>
              <w:t>фамилия</w:t>
            </w:r>
          </w:p>
        </w:tc>
        <w:tc>
          <w:tcPr>
            <w:tcW w:w="1840" w:type="dxa"/>
            <w:tcBorders>
              <w:top w:val="single" w:sz="5" w:space="0" w:color="1F1F1F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5" w:space="0" w:color="1F1F1F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5" w:space="0" w:color="1F1F1F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1F1F1F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397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232323"/>
              <w:left w:val="single" w:sz="5" w:space="0" w:color="28282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4"/>
              <w:ind w:left="151" w:right="146"/>
              <w:jc w:val="center"/>
            </w:pPr>
            <w:r>
              <w:rPr>
                <w:color w:val="1C1C1C"/>
                <w:sz w:val="19"/>
                <w:szCs w:val="19"/>
              </w:rPr>
              <w:t>имя</w:t>
            </w:r>
          </w:p>
        </w:tc>
        <w:tc>
          <w:tcPr>
            <w:tcW w:w="1840" w:type="dxa"/>
            <w:tcBorders>
              <w:top w:val="single" w:sz="7" w:space="0" w:color="232323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232323"/>
              <w:left w:val="single" w:sz="5" w:space="0" w:color="28282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232323"/>
              <w:left w:val="single" w:sz="5" w:space="0" w:color="232323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232323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393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1C1C1C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8"/>
              <w:ind w:left="151" w:right="153"/>
              <w:jc w:val="center"/>
            </w:pPr>
            <w:r>
              <w:rPr>
                <w:color w:val="1C1C1C"/>
                <w:sz w:val="19"/>
                <w:szCs w:val="19"/>
              </w:rPr>
              <w:t>отчество</w:t>
            </w:r>
          </w:p>
        </w:tc>
        <w:tc>
          <w:tcPr>
            <w:tcW w:w="1840" w:type="dxa"/>
            <w:tcBorders>
              <w:top w:val="single" w:sz="7" w:space="0" w:color="1C1C1C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C1C1C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C1C1C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C1C1C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407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5" w:space="0" w:color="1C1C1C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90"/>
              <w:ind w:left="151" w:right="161"/>
              <w:jc w:val="center"/>
            </w:pPr>
            <w:r>
              <w:rPr>
                <w:color w:val="1C1C1C"/>
                <w:sz w:val="19"/>
                <w:szCs w:val="19"/>
              </w:rPr>
              <w:t>год рождения</w:t>
            </w:r>
          </w:p>
        </w:tc>
        <w:tc>
          <w:tcPr>
            <w:tcW w:w="1840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5" w:space="0" w:color="1C1C1C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400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5" w:space="0" w:color="1F1F1F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6"/>
              <w:ind w:left="151" w:right="162"/>
              <w:jc w:val="center"/>
            </w:pPr>
            <w:r>
              <w:rPr>
                <w:color w:val="1C1C1C"/>
                <w:sz w:val="19"/>
                <w:szCs w:val="19"/>
              </w:rPr>
              <w:t>месяц рождения</w:t>
            </w:r>
          </w:p>
        </w:tc>
        <w:tc>
          <w:tcPr>
            <w:tcW w:w="1840" w:type="dxa"/>
            <w:tcBorders>
              <w:top w:val="single" w:sz="5" w:space="0" w:color="1F1F1F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5" w:space="0" w:color="1F1F1F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5" w:space="0" w:color="1F1F1F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1F1F1F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393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232323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1"/>
              <w:ind w:left="143" w:right="162"/>
              <w:jc w:val="center"/>
            </w:pPr>
            <w:r>
              <w:rPr>
                <w:color w:val="1C1C1C"/>
                <w:sz w:val="19"/>
                <w:szCs w:val="19"/>
              </w:rPr>
              <w:t>дата рождения</w:t>
            </w:r>
          </w:p>
        </w:tc>
        <w:tc>
          <w:tcPr>
            <w:tcW w:w="1840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232323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390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5" w:space="0" w:color="1C1C1C"/>
              <w:left w:val="single" w:sz="5" w:space="0" w:color="282828"/>
              <w:bottom w:val="single" w:sz="5" w:space="0" w:color="232323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8"/>
              <w:ind w:left="151" w:right="162"/>
              <w:jc w:val="center"/>
            </w:pPr>
            <w:r>
              <w:rPr>
                <w:color w:val="1C1C1C"/>
                <w:sz w:val="19"/>
                <w:szCs w:val="19"/>
              </w:rPr>
              <w:t>место рождения</w:t>
            </w:r>
          </w:p>
        </w:tc>
        <w:tc>
          <w:tcPr>
            <w:tcW w:w="1840" w:type="dxa"/>
            <w:tcBorders>
              <w:top w:val="single" w:sz="5" w:space="0" w:color="1C1C1C"/>
              <w:left w:val="single" w:sz="5" w:space="0" w:color="232323"/>
              <w:bottom w:val="single" w:sz="5" w:space="0" w:color="232323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5" w:space="0" w:color="1C1C1C"/>
              <w:left w:val="single" w:sz="5" w:space="0" w:color="282828"/>
              <w:bottom w:val="single" w:sz="5" w:space="0" w:color="232323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5" w:space="0" w:color="1C1C1C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1C1C1C"/>
              <w:left w:val="single" w:sz="5" w:space="0" w:color="232323"/>
              <w:bottom w:val="single" w:sz="5" w:space="0" w:color="232323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622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5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1" w:line="252" w:lineRule="auto"/>
              <w:ind w:left="374" w:right="387" w:firstLine="69"/>
            </w:pPr>
            <w:r>
              <w:rPr>
                <w:color w:val="1C1C1C"/>
                <w:sz w:val="19"/>
                <w:szCs w:val="19"/>
              </w:rPr>
              <w:t>семейное положение</w:t>
            </w:r>
          </w:p>
        </w:tc>
        <w:tc>
          <w:tcPr>
            <w:tcW w:w="1840" w:type="dxa"/>
            <w:tcBorders>
              <w:top w:val="single" w:sz="5" w:space="0" w:color="232323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5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5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232323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1089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1F1F1F"/>
              <w:left w:val="single" w:sz="5" w:space="0" w:color="3B3B3B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3" w:line="254" w:lineRule="auto"/>
              <w:ind w:left="114" w:right="120" w:hanging="5"/>
              <w:jc w:val="center"/>
            </w:pPr>
            <w:r>
              <w:rPr>
                <w:color w:val="1C1C1C"/>
                <w:sz w:val="19"/>
                <w:szCs w:val="19"/>
              </w:rPr>
              <w:t xml:space="preserve">сведения, </w:t>
            </w:r>
            <w:r>
              <w:rPr>
                <w:color w:val="2F2F2F"/>
                <w:sz w:val="19"/>
                <w:szCs w:val="19"/>
              </w:rPr>
              <w:t xml:space="preserve">удостоверяющие мою личность </w:t>
            </w:r>
            <w:r>
              <w:rPr>
                <w:color w:val="1C1C1C"/>
                <w:sz w:val="19"/>
                <w:szCs w:val="19"/>
              </w:rPr>
              <w:t>(паспорт)</w:t>
            </w:r>
          </w:p>
        </w:tc>
        <w:tc>
          <w:tcPr>
            <w:tcW w:w="1840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F1F1F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1532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8" w:line="249" w:lineRule="auto"/>
              <w:ind w:left="188" w:right="181" w:hanging="14"/>
              <w:jc w:val="center"/>
            </w:pPr>
            <w:r>
              <w:rPr>
                <w:color w:val="1C1C1C"/>
                <w:sz w:val="19"/>
                <w:szCs w:val="19"/>
              </w:rPr>
              <w:t>место проживания (данные о регистрации по месту проживания)</w:t>
            </w:r>
          </w:p>
        </w:tc>
        <w:tc>
          <w:tcPr>
            <w:tcW w:w="1840" w:type="dxa"/>
            <w:tcBorders>
              <w:top w:val="single" w:sz="5" w:space="0" w:color="1F1F1F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383838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5" w:space="0" w:color="1F1F1F"/>
              <w:left w:val="single" w:sz="5" w:space="0" w:color="38383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1F1F1F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1309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1C1C1C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6" w:line="252" w:lineRule="auto"/>
              <w:ind w:left="151" w:right="158"/>
              <w:jc w:val="center"/>
            </w:pPr>
            <w:r>
              <w:rPr>
                <w:color w:val="1C1C1C"/>
                <w:sz w:val="14"/>
                <w:szCs w:val="14"/>
              </w:rPr>
              <w:t xml:space="preserve">ПОЧТОВЫЙ </w:t>
            </w:r>
            <w:r>
              <w:rPr>
                <w:color w:val="1C1C1C"/>
                <w:sz w:val="19"/>
                <w:szCs w:val="19"/>
              </w:rPr>
              <w:t>адрес (данные о фактическом месте проживания)</w:t>
            </w:r>
          </w:p>
        </w:tc>
        <w:tc>
          <w:tcPr>
            <w:tcW w:w="1840" w:type="dxa"/>
            <w:tcBorders>
              <w:top w:val="single" w:sz="7" w:space="0" w:color="1C1C1C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C1C1C"/>
              <w:left w:val="single" w:sz="5" w:space="0" w:color="282828"/>
              <w:bottom w:val="single" w:sz="7" w:space="0" w:color="1F1F1F"/>
              <w:right w:val="single" w:sz="5" w:space="0" w:color="383838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C1C1C"/>
              <w:left w:val="single" w:sz="5" w:space="0" w:color="38383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C1C1C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857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1F1F1F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3" w:line="254" w:lineRule="auto"/>
              <w:ind w:left="299" w:right="324" w:firstLine="22"/>
              <w:jc w:val="center"/>
            </w:pPr>
            <w:r>
              <w:rPr>
                <w:color w:val="1C1C1C"/>
                <w:sz w:val="19"/>
                <w:szCs w:val="19"/>
              </w:rPr>
              <w:t>адрес электронной почты</w:t>
            </w:r>
          </w:p>
        </w:tc>
        <w:tc>
          <w:tcPr>
            <w:tcW w:w="1840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F1F1F"/>
              <w:left w:val="single" w:sz="5" w:space="0" w:color="282828"/>
              <w:bottom w:val="single" w:sz="7" w:space="0" w:color="1F1F1F"/>
              <w:right w:val="single" w:sz="5" w:space="0" w:color="383838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F1F1F"/>
              <w:left w:val="single" w:sz="5" w:space="0" w:color="38383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850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1F1F1F"/>
              <w:left w:val="single" w:sz="5" w:space="0" w:color="28282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3" w:line="252" w:lineRule="auto"/>
              <w:ind w:left="151" w:right="157"/>
              <w:jc w:val="center"/>
            </w:pPr>
            <w:r>
              <w:rPr>
                <w:color w:val="2F2F2F"/>
                <w:sz w:val="19"/>
                <w:szCs w:val="19"/>
              </w:rPr>
              <w:t xml:space="preserve">контактные </w:t>
            </w:r>
            <w:r>
              <w:rPr>
                <w:color w:val="1C1C1C"/>
                <w:sz w:val="19"/>
                <w:szCs w:val="19"/>
              </w:rPr>
              <w:t>номера телефонов</w:t>
            </w:r>
          </w:p>
        </w:tc>
        <w:tc>
          <w:tcPr>
            <w:tcW w:w="1840" w:type="dxa"/>
            <w:tcBorders>
              <w:top w:val="single" w:sz="7" w:space="0" w:color="1F1F1F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F1F1F"/>
              <w:left w:val="single" w:sz="5" w:space="0" w:color="28282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F1F1F"/>
              <w:left w:val="single" w:sz="5" w:space="0" w:color="232323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F1F1F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393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1C1C1C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1"/>
              <w:ind w:left="142" w:right="162"/>
              <w:jc w:val="center"/>
            </w:pPr>
            <w:r>
              <w:rPr>
                <w:color w:val="2F2F2F"/>
                <w:sz w:val="19"/>
                <w:szCs w:val="19"/>
              </w:rPr>
              <w:t>образование</w:t>
            </w:r>
          </w:p>
        </w:tc>
        <w:tc>
          <w:tcPr>
            <w:tcW w:w="1840" w:type="dxa"/>
            <w:tcBorders>
              <w:top w:val="single" w:sz="7" w:space="0" w:color="1C1C1C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C1C1C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C1C1C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C1C1C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397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1F1F1F"/>
              <w:left w:val="single" w:sz="5" w:space="0" w:color="282828"/>
              <w:bottom w:val="single" w:sz="7" w:space="0" w:color="282828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6"/>
              <w:ind w:left="151" w:right="160"/>
              <w:jc w:val="center"/>
            </w:pPr>
            <w:r>
              <w:rPr>
                <w:color w:val="1C1C1C"/>
                <w:sz w:val="19"/>
                <w:szCs w:val="19"/>
              </w:rPr>
              <w:t>профессия</w:t>
            </w:r>
          </w:p>
        </w:tc>
        <w:tc>
          <w:tcPr>
            <w:tcW w:w="1840" w:type="dxa"/>
            <w:tcBorders>
              <w:top w:val="single" w:sz="7" w:space="0" w:color="1F1F1F"/>
              <w:left w:val="single" w:sz="5" w:space="0" w:color="232323"/>
              <w:bottom w:val="single" w:sz="7" w:space="0" w:color="282828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F1F1F"/>
              <w:left w:val="single" w:sz="5" w:space="0" w:color="282828"/>
              <w:bottom w:val="single" w:sz="7" w:space="0" w:color="282828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F1F1F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F1F1F"/>
              <w:left w:val="single" w:sz="5" w:space="0" w:color="232323"/>
              <w:bottom w:val="single" w:sz="5" w:space="0" w:color="131313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400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7" w:space="0" w:color="282828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6"/>
              <w:ind w:left="144" w:right="162"/>
              <w:jc w:val="center"/>
            </w:pPr>
            <w:r>
              <w:rPr>
                <w:color w:val="1C1C1C"/>
                <w:sz w:val="19"/>
                <w:szCs w:val="19"/>
              </w:rPr>
              <w:t>специальность</w:t>
            </w:r>
          </w:p>
        </w:tc>
        <w:tc>
          <w:tcPr>
            <w:tcW w:w="1840" w:type="dxa"/>
            <w:tcBorders>
              <w:top w:val="single" w:sz="7" w:space="0" w:color="282828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282828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28282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131313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393"/>
        </w:trPr>
        <w:tc>
          <w:tcPr>
            <w:tcW w:w="1846" w:type="dxa"/>
            <w:vMerge/>
            <w:tcBorders>
              <w:top w:val="single" w:sz="5" w:space="0" w:color="1F1F1F"/>
              <w:left w:val="single" w:sz="5" w:space="0" w:color="282828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686" w:type="dxa"/>
            <w:tcBorders>
              <w:top w:val="single" w:sz="5" w:space="0" w:color="1C1C1C"/>
              <w:left w:val="single" w:sz="5" w:space="0" w:color="28282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6"/>
              <w:ind w:left="146" w:right="162"/>
              <w:jc w:val="center"/>
            </w:pPr>
            <w:r>
              <w:rPr>
                <w:color w:val="2F2F2F"/>
                <w:sz w:val="19"/>
                <w:szCs w:val="19"/>
              </w:rPr>
              <w:t>квалификации</w:t>
            </w:r>
          </w:p>
        </w:tc>
        <w:tc>
          <w:tcPr>
            <w:tcW w:w="1840" w:type="dxa"/>
            <w:tcBorders>
              <w:top w:val="single" w:sz="5" w:space="0" w:color="1C1C1C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5" w:space="0" w:color="1C1C1C"/>
              <w:left w:val="single" w:sz="5" w:space="0" w:color="282828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5" w:space="0" w:color="1C1C1C"/>
              <w:left w:val="single" w:sz="5" w:space="0" w:color="232323"/>
              <w:bottom w:val="single" w:sz="7" w:space="0" w:color="1C1C1C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5" w:space="0" w:color="1C1C1C"/>
              <w:left w:val="single" w:sz="5" w:space="0" w:color="232323"/>
              <w:bottom w:val="single" w:sz="7" w:space="0" w:color="1C1C1C"/>
              <w:right w:val="single" w:sz="5" w:space="0" w:color="282828"/>
            </w:tcBorders>
          </w:tcPr>
          <w:p w:rsidR="00412868" w:rsidRDefault="00412868" w:rsidP="00BB3AD5"/>
        </w:tc>
      </w:tr>
      <w:tr w:rsidR="00412868" w:rsidTr="00BB3AD5">
        <w:trPr>
          <w:trHeight w:hRule="exact" w:val="2231"/>
        </w:trPr>
        <w:tc>
          <w:tcPr>
            <w:tcW w:w="1846" w:type="dxa"/>
            <w:tcBorders>
              <w:top w:val="single" w:sz="7" w:space="0" w:color="1C1C1C"/>
              <w:left w:val="single" w:sz="5" w:space="0" w:color="282828"/>
              <w:bottom w:val="single" w:sz="5" w:space="0" w:color="1F1F1F"/>
              <w:right w:val="single" w:sz="5" w:space="0" w:color="282828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before="7"/>
              <w:rPr>
                <w:sz w:val="27"/>
                <w:szCs w:val="2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47" w:lineRule="auto"/>
              <w:ind w:left="221" w:right="209"/>
              <w:jc w:val="center"/>
            </w:pPr>
            <w:r>
              <w:rPr>
                <w:color w:val="1C1C1C"/>
                <w:w w:val="105"/>
                <w:sz w:val="19"/>
                <w:szCs w:val="19"/>
              </w:rPr>
              <w:t>биометрические персональные данные</w:t>
            </w:r>
          </w:p>
        </w:tc>
        <w:tc>
          <w:tcPr>
            <w:tcW w:w="1686" w:type="dxa"/>
            <w:tcBorders>
              <w:top w:val="single" w:sz="7" w:space="0" w:color="1C1C1C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before="7"/>
              <w:rPr>
                <w:sz w:val="17"/>
                <w:szCs w:val="1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49" w:lineRule="auto"/>
              <w:ind w:left="47" w:right="50"/>
              <w:jc w:val="center"/>
              <w:rPr>
                <w:color w:val="1C1C1C"/>
                <w:w w:val="105"/>
                <w:sz w:val="19"/>
                <w:szCs w:val="19"/>
              </w:rPr>
            </w:pPr>
            <w:r>
              <w:rPr>
                <w:color w:val="1C1C1C"/>
                <w:w w:val="105"/>
                <w:sz w:val="19"/>
                <w:szCs w:val="19"/>
              </w:rPr>
              <w:t>цветное цифровое</w:t>
            </w:r>
            <w:r>
              <w:rPr>
                <w:color w:val="1C1C1C"/>
                <w:w w:val="102"/>
                <w:sz w:val="19"/>
                <w:szCs w:val="19"/>
              </w:rPr>
              <w:t xml:space="preserve"> </w:t>
            </w:r>
            <w:r>
              <w:rPr>
                <w:color w:val="2F2F2F"/>
                <w:w w:val="105"/>
                <w:sz w:val="19"/>
                <w:szCs w:val="19"/>
              </w:rPr>
              <w:t xml:space="preserve">фотографическое </w:t>
            </w:r>
            <w:r>
              <w:rPr>
                <w:color w:val="1C1C1C"/>
                <w:w w:val="105"/>
                <w:sz w:val="19"/>
                <w:szCs w:val="19"/>
              </w:rPr>
              <w:t>изображение</w:t>
            </w:r>
          </w:p>
          <w:p w:rsidR="00412868" w:rsidRDefault="00412868" w:rsidP="00BB3AD5">
            <w:pPr>
              <w:pStyle w:val="TableParagraph"/>
              <w:kinsoku w:val="0"/>
              <w:overflowPunct w:val="0"/>
              <w:spacing w:line="217" w:lineRule="exact"/>
              <w:ind w:left="151" w:right="155"/>
              <w:jc w:val="center"/>
            </w:pPr>
            <w:r>
              <w:rPr>
                <w:color w:val="1C1C1C"/>
                <w:sz w:val="19"/>
                <w:szCs w:val="19"/>
              </w:rPr>
              <w:t>лица</w:t>
            </w:r>
          </w:p>
        </w:tc>
        <w:tc>
          <w:tcPr>
            <w:tcW w:w="1840" w:type="dxa"/>
            <w:tcBorders>
              <w:top w:val="single" w:sz="7" w:space="0" w:color="1C1C1C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Default="00412868" w:rsidP="00BB3AD5"/>
        </w:tc>
        <w:tc>
          <w:tcPr>
            <w:tcW w:w="1833" w:type="dxa"/>
            <w:tcBorders>
              <w:top w:val="single" w:sz="7" w:space="0" w:color="1C1C1C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265" w:type="dxa"/>
            <w:tcBorders>
              <w:top w:val="single" w:sz="7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/>
        </w:tc>
        <w:tc>
          <w:tcPr>
            <w:tcW w:w="1553" w:type="dxa"/>
            <w:tcBorders>
              <w:top w:val="single" w:sz="7" w:space="0" w:color="1C1C1C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Default="00412868" w:rsidP="00BB3AD5"/>
        </w:tc>
      </w:tr>
    </w:tbl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rPr>
          <w:sz w:val="16"/>
          <w:szCs w:val="16"/>
        </w:rPr>
      </w:pP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96" w:line="272" w:lineRule="exact"/>
        <w:ind w:right="539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Сведения об информационных ресурсах Оператора, посредством которых будут осуществляться </w:t>
      </w:r>
      <w:r>
        <w:rPr>
          <w:color w:val="030303"/>
          <w:sz w:val="24"/>
          <w:szCs w:val="24"/>
        </w:rPr>
        <w:t>п</w:t>
      </w:r>
      <w:r>
        <w:rPr>
          <w:color w:val="1C1C1C"/>
          <w:sz w:val="24"/>
          <w:szCs w:val="24"/>
        </w:rPr>
        <w:t xml:space="preserve">редоставление доступа неограниченному кругу </w:t>
      </w:r>
      <w:r>
        <w:rPr>
          <w:color w:val="1C1C1C"/>
          <w:sz w:val="23"/>
          <w:szCs w:val="23"/>
        </w:rPr>
        <w:t xml:space="preserve">лиц </w:t>
      </w:r>
      <w:r>
        <w:rPr>
          <w:color w:val="1C1C1C"/>
          <w:sz w:val="24"/>
          <w:szCs w:val="24"/>
        </w:rPr>
        <w:t>и иные действия с персональными данными субъекта персональных данных:</w:t>
      </w:r>
    </w:p>
    <w:p w:rsidR="00412868" w:rsidRDefault="00412868" w:rsidP="00412868">
      <w:pPr>
        <w:pStyle w:val="a5"/>
        <w:numPr>
          <w:ilvl w:val="0"/>
          <w:numId w:val="6"/>
        </w:numPr>
        <w:kinsoku w:val="0"/>
        <w:overflowPunct w:val="0"/>
        <w:spacing w:before="96" w:line="272" w:lineRule="exact"/>
        <w:ind w:right="539"/>
        <w:jc w:val="both"/>
        <w:rPr>
          <w:color w:val="1C1C1C"/>
          <w:sz w:val="24"/>
          <w:szCs w:val="24"/>
        </w:rPr>
        <w:sectPr w:rsidR="00412868">
          <w:pgSz w:w="11910" w:h="16840"/>
          <w:pgMar w:top="1140" w:right="540" w:bottom="280" w:left="1100" w:header="924" w:footer="0" w:gutter="0"/>
          <w:cols w:space="720" w:equalWidth="0">
            <w:col w:w="10270"/>
          </w:cols>
          <w:noEndnote/>
        </w:sect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3815"/>
      </w:tblGrid>
      <w:tr w:rsidR="00412868" w:rsidTr="00BB3AD5">
        <w:trPr>
          <w:trHeight w:hRule="exact" w:val="614"/>
        </w:trPr>
        <w:tc>
          <w:tcPr>
            <w:tcW w:w="5949" w:type="dxa"/>
            <w:tcBorders>
              <w:top w:val="single" w:sz="5" w:space="0" w:color="1C1C1C"/>
              <w:left w:val="single" w:sz="5" w:space="0" w:color="232323"/>
              <w:bottom w:val="single" w:sz="7" w:space="0" w:color="282828"/>
              <w:right w:val="single" w:sz="5" w:space="0" w:color="1F1F1F"/>
            </w:tcBorders>
          </w:tcPr>
          <w:p w:rsidR="00412868" w:rsidRDefault="00412868" w:rsidP="00412868">
            <w:pPr>
              <w:pStyle w:val="TableParagraph"/>
              <w:numPr>
                <w:ilvl w:val="0"/>
                <w:numId w:val="6"/>
              </w:numPr>
              <w:kinsoku w:val="0"/>
              <w:overflowPunct w:val="0"/>
              <w:spacing w:before="10"/>
              <w:rPr>
                <w:sz w:val="16"/>
                <w:szCs w:val="16"/>
              </w:rPr>
            </w:pPr>
          </w:p>
          <w:p w:rsidR="00412868" w:rsidRDefault="00412868" w:rsidP="00412868">
            <w:pPr>
              <w:pStyle w:val="TableParagraph"/>
              <w:numPr>
                <w:ilvl w:val="0"/>
                <w:numId w:val="6"/>
              </w:numPr>
              <w:kinsoku w:val="0"/>
              <w:overflowPunct w:val="0"/>
            </w:pPr>
            <w:r>
              <w:rPr>
                <w:color w:val="1A1A1A"/>
                <w:w w:val="105"/>
                <w:sz w:val="19"/>
                <w:szCs w:val="19"/>
              </w:rPr>
              <w:t>Информационный ресурс</w:t>
            </w:r>
          </w:p>
        </w:tc>
        <w:tc>
          <w:tcPr>
            <w:tcW w:w="3815" w:type="dxa"/>
            <w:tcBorders>
              <w:top w:val="single" w:sz="5" w:space="0" w:color="1C1C1C"/>
              <w:left w:val="single" w:sz="5" w:space="0" w:color="1F1F1F"/>
              <w:bottom w:val="single" w:sz="7" w:space="0" w:color="282828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4" w:line="247" w:lineRule="auto"/>
              <w:ind w:left="1235" w:right="402" w:hanging="771"/>
            </w:pPr>
            <w:r>
              <w:rPr>
                <w:color w:val="1A1A1A"/>
                <w:sz w:val="19"/>
                <w:szCs w:val="19"/>
              </w:rPr>
              <w:t xml:space="preserve">Действия с персональными </w:t>
            </w:r>
            <w:r>
              <w:rPr>
                <w:color w:val="2A2A2A"/>
                <w:sz w:val="19"/>
                <w:szCs w:val="19"/>
              </w:rPr>
              <w:t>данными</w:t>
            </w:r>
          </w:p>
        </w:tc>
      </w:tr>
      <w:tr w:rsidR="00412868" w:rsidTr="00BB3AD5">
        <w:trPr>
          <w:trHeight w:hRule="exact" w:val="633"/>
        </w:trPr>
        <w:tc>
          <w:tcPr>
            <w:tcW w:w="5949" w:type="dxa"/>
            <w:tcBorders>
              <w:top w:val="single" w:sz="7" w:space="0" w:color="282828"/>
              <w:left w:val="single" w:sz="5" w:space="0" w:color="232323"/>
              <w:bottom w:val="single" w:sz="5" w:space="0" w:color="232323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5"/>
              <w:rPr>
                <w:sz w:val="17"/>
                <w:szCs w:val="17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spacing w:before="1"/>
              <w:ind w:left="82"/>
            </w:pPr>
            <w:r>
              <w:rPr>
                <w:color w:val="1A1A1A"/>
                <w:sz w:val="19"/>
                <w:szCs w:val="19"/>
              </w:rPr>
              <w:t>https</w:t>
            </w:r>
            <w:r>
              <w:rPr>
                <w:color w:val="414141"/>
                <w:sz w:val="19"/>
                <w:szCs w:val="19"/>
              </w:rPr>
              <w:t>://e</w:t>
            </w:r>
            <w:r>
              <w:rPr>
                <w:color w:val="1A1A1A"/>
                <w:sz w:val="19"/>
                <w:szCs w:val="19"/>
              </w:rPr>
              <w:t xml:space="preserve">du.gov </w:t>
            </w:r>
            <w:r>
              <w:rPr>
                <w:color w:val="414141"/>
                <w:sz w:val="19"/>
                <w:szCs w:val="19"/>
              </w:rPr>
              <w:t>.</w:t>
            </w:r>
            <w:proofErr w:type="spellStart"/>
            <w:r>
              <w:rPr>
                <w:color w:val="1A1A1A"/>
                <w:sz w:val="19"/>
                <w:szCs w:val="19"/>
              </w:rPr>
              <w:t>ru</w:t>
            </w:r>
            <w:proofErr w:type="spellEnd"/>
            <w:r>
              <w:rPr>
                <w:color w:val="1A1A1A"/>
                <w:sz w:val="19"/>
                <w:szCs w:val="19"/>
              </w:rPr>
              <w:t>/</w:t>
            </w:r>
          </w:p>
        </w:tc>
        <w:tc>
          <w:tcPr>
            <w:tcW w:w="3815" w:type="dxa"/>
            <w:tcBorders>
              <w:top w:val="single" w:sz="7" w:space="0" w:color="282828"/>
              <w:left w:val="single" w:sz="5" w:space="0" w:color="1F1F1F"/>
              <w:bottom w:val="single" w:sz="5" w:space="0" w:color="232323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86" w:line="259" w:lineRule="auto"/>
              <w:ind w:left="1357" w:right="402" w:hanging="1000"/>
            </w:pPr>
            <w:r>
              <w:rPr>
                <w:color w:val="1A1A1A"/>
                <w:sz w:val="19"/>
                <w:szCs w:val="19"/>
              </w:rPr>
              <w:t>Размещение документации в рамках мероприятия</w:t>
            </w:r>
          </w:p>
        </w:tc>
      </w:tr>
      <w:tr w:rsidR="00412868" w:rsidTr="00BB3AD5">
        <w:trPr>
          <w:trHeight w:hRule="exact" w:val="623"/>
        </w:trPr>
        <w:tc>
          <w:tcPr>
            <w:tcW w:w="5949" w:type="dxa"/>
            <w:tcBorders>
              <w:top w:val="single" w:sz="5" w:space="0" w:color="232323"/>
              <w:left w:val="single" w:sz="5" w:space="0" w:color="232323"/>
              <w:bottom w:val="single" w:sz="5" w:space="0" w:color="1C1C1C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10"/>
              <w:rPr>
                <w:sz w:val="16"/>
                <w:szCs w:val="16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ind w:left="77"/>
            </w:pPr>
            <w:r>
              <w:rPr>
                <w:color w:val="1A1A1A"/>
                <w:w w:val="105"/>
                <w:sz w:val="19"/>
                <w:szCs w:val="19"/>
              </w:rPr>
              <w:t>https:</w:t>
            </w:r>
            <w:r>
              <w:rPr>
                <w:color w:val="414141"/>
                <w:w w:val="105"/>
                <w:sz w:val="19"/>
                <w:szCs w:val="19"/>
              </w:rPr>
              <w:t>//</w:t>
            </w:r>
            <w:r>
              <w:rPr>
                <w:color w:val="1A1A1A"/>
                <w:w w:val="105"/>
                <w:sz w:val="19"/>
                <w:szCs w:val="19"/>
              </w:rPr>
              <w:t>fedcdo.ru/</w:t>
            </w:r>
          </w:p>
        </w:tc>
        <w:tc>
          <w:tcPr>
            <w:tcW w:w="3815" w:type="dxa"/>
            <w:tcBorders>
              <w:top w:val="single" w:sz="5" w:space="0" w:color="232323"/>
              <w:left w:val="single" w:sz="5" w:space="0" w:color="1F1F1F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4" w:line="264" w:lineRule="auto"/>
              <w:ind w:left="1352" w:right="402" w:hanging="995"/>
            </w:pPr>
            <w:r>
              <w:rPr>
                <w:color w:val="1A1A1A"/>
                <w:sz w:val="19"/>
                <w:szCs w:val="19"/>
              </w:rPr>
              <w:t xml:space="preserve">Размещение </w:t>
            </w:r>
            <w:r>
              <w:rPr>
                <w:color w:val="2A2A2A"/>
                <w:sz w:val="19"/>
                <w:szCs w:val="19"/>
              </w:rPr>
              <w:t xml:space="preserve">документации </w:t>
            </w:r>
            <w:r>
              <w:rPr>
                <w:color w:val="1A1A1A"/>
                <w:sz w:val="19"/>
                <w:szCs w:val="19"/>
              </w:rPr>
              <w:t xml:space="preserve">в рамках </w:t>
            </w:r>
            <w:r>
              <w:rPr>
                <w:color w:val="2A2A2A"/>
                <w:sz w:val="19"/>
                <w:szCs w:val="19"/>
              </w:rPr>
              <w:t>мероприятия</w:t>
            </w:r>
          </w:p>
        </w:tc>
      </w:tr>
      <w:tr w:rsidR="00412868" w:rsidTr="00BB3AD5">
        <w:trPr>
          <w:trHeight w:hRule="exact" w:val="609"/>
        </w:trPr>
        <w:tc>
          <w:tcPr>
            <w:tcW w:w="5949" w:type="dxa"/>
            <w:tcBorders>
              <w:top w:val="single" w:sz="5" w:space="0" w:color="1C1C1C"/>
              <w:left w:val="single" w:sz="5" w:space="0" w:color="232323"/>
              <w:bottom w:val="single" w:sz="5" w:space="0" w:color="1C1C1C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5"/>
              <w:rPr>
                <w:sz w:val="16"/>
                <w:szCs w:val="16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ind w:left="77"/>
            </w:pPr>
            <w:r>
              <w:rPr>
                <w:color w:val="1A1A1A"/>
                <w:w w:val="105"/>
                <w:sz w:val="19"/>
                <w:szCs w:val="19"/>
              </w:rPr>
              <w:t>https</w:t>
            </w:r>
            <w:r>
              <w:rPr>
                <w:color w:val="414141"/>
                <w:w w:val="105"/>
                <w:sz w:val="19"/>
                <w:szCs w:val="19"/>
              </w:rPr>
              <w:t>://v</w:t>
            </w:r>
            <w:r>
              <w:rPr>
                <w:color w:val="1A1A1A"/>
                <w:w w:val="105"/>
                <w:sz w:val="19"/>
                <w:szCs w:val="19"/>
              </w:rPr>
              <w:t>olonter</w:t>
            </w:r>
            <w:r>
              <w:rPr>
                <w:color w:val="545454"/>
                <w:w w:val="105"/>
                <w:sz w:val="19"/>
                <w:szCs w:val="19"/>
              </w:rPr>
              <w:t>.</w:t>
            </w:r>
            <w:r>
              <w:rPr>
                <w:color w:val="1A1A1A"/>
                <w:w w:val="105"/>
                <w:sz w:val="19"/>
                <w:szCs w:val="19"/>
              </w:rPr>
              <w:t>fedcdo</w:t>
            </w:r>
            <w:r>
              <w:rPr>
                <w:color w:val="545454"/>
                <w:w w:val="105"/>
                <w:sz w:val="19"/>
                <w:szCs w:val="19"/>
              </w:rPr>
              <w:t>.</w:t>
            </w:r>
            <w:r>
              <w:rPr>
                <w:color w:val="1A1A1A"/>
                <w:w w:val="105"/>
                <w:sz w:val="19"/>
                <w:szCs w:val="19"/>
              </w:rPr>
              <w:t>ru</w:t>
            </w:r>
            <w:r>
              <w:rPr>
                <w:color w:val="545454"/>
                <w:w w:val="105"/>
                <w:sz w:val="19"/>
                <w:szCs w:val="19"/>
              </w:rPr>
              <w:t>/</w:t>
            </w:r>
          </w:p>
        </w:tc>
        <w:tc>
          <w:tcPr>
            <w:tcW w:w="3815" w:type="dxa"/>
            <w:tcBorders>
              <w:top w:val="single" w:sz="5" w:space="0" w:color="1C1C1C"/>
              <w:left w:val="single" w:sz="5" w:space="0" w:color="1F1F1F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69" w:line="259" w:lineRule="auto"/>
              <w:ind w:left="1352" w:right="402" w:hanging="995"/>
            </w:pPr>
            <w:r>
              <w:rPr>
                <w:color w:val="1A1A1A"/>
                <w:sz w:val="19"/>
                <w:szCs w:val="19"/>
              </w:rPr>
              <w:t xml:space="preserve">Размещение документации в рамках </w:t>
            </w:r>
            <w:r>
              <w:rPr>
                <w:color w:val="2A2A2A"/>
                <w:sz w:val="19"/>
                <w:szCs w:val="19"/>
              </w:rPr>
              <w:t>мероприятия</w:t>
            </w:r>
          </w:p>
        </w:tc>
      </w:tr>
      <w:tr w:rsidR="00412868" w:rsidTr="00BB3AD5">
        <w:trPr>
          <w:trHeight w:hRule="exact" w:val="609"/>
        </w:trPr>
        <w:tc>
          <w:tcPr>
            <w:tcW w:w="5949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5"/>
              <w:rPr>
                <w:sz w:val="16"/>
                <w:szCs w:val="16"/>
              </w:rPr>
            </w:pPr>
          </w:p>
          <w:p w:rsidR="00412868" w:rsidRPr="00A561C0" w:rsidRDefault="00412868" w:rsidP="00BB3AD5">
            <w:pPr>
              <w:pStyle w:val="TableParagraph"/>
              <w:kinsoku w:val="0"/>
              <w:overflowPunct w:val="0"/>
              <w:ind w:left="77"/>
              <w:rPr>
                <w:lang w:val="en-US"/>
              </w:rPr>
            </w:pPr>
            <w:proofErr w:type="gramStart"/>
            <w:r w:rsidRPr="00A561C0">
              <w:rPr>
                <w:color w:val="1A1A1A"/>
                <w:sz w:val="19"/>
                <w:szCs w:val="19"/>
                <w:lang w:val="en-US"/>
              </w:rPr>
              <w:t>https</w:t>
            </w:r>
            <w:proofErr w:type="gramEnd"/>
            <w:r w:rsidR="00F65613">
              <w:fldChar w:fldCharType="begin"/>
            </w:r>
            <w:r w:rsidR="00F65613" w:rsidRPr="00F65613">
              <w:rPr>
                <w:lang w:val="en-US"/>
              </w:rPr>
              <w:instrText xml:space="preserve"> HYPERLINK "http://www.facebook.com/ecobiocen" </w:instrText>
            </w:r>
            <w:r w:rsidR="00F65613">
              <w:fldChar w:fldCharType="separate"/>
            </w:r>
            <w:r w:rsidRPr="00A561C0">
              <w:rPr>
                <w:color w:val="414141"/>
                <w:sz w:val="19"/>
                <w:szCs w:val="19"/>
                <w:lang w:val="en-US"/>
              </w:rPr>
              <w:t xml:space="preserve">://www. </w:t>
            </w:r>
            <w:r w:rsidRPr="00A561C0">
              <w:rPr>
                <w:color w:val="1A1A1A"/>
                <w:sz w:val="19"/>
                <w:szCs w:val="19"/>
                <w:lang w:val="en-US"/>
              </w:rPr>
              <w:t>facebook.com</w:t>
            </w:r>
            <w:r w:rsidR="00F65613">
              <w:rPr>
                <w:color w:val="1A1A1A"/>
                <w:sz w:val="19"/>
                <w:szCs w:val="19"/>
                <w:lang w:val="en-US"/>
              </w:rPr>
              <w:fldChar w:fldCharType="end"/>
            </w:r>
            <w:r w:rsidRPr="00A561C0">
              <w:rPr>
                <w:color w:val="545454"/>
                <w:sz w:val="19"/>
                <w:szCs w:val="19"/>
                <w:lang w:val="en-US"/>
              </w:rPr>
              <w:t>/</w:t>
            </w:r>
            <w:proofErr w:type="spellStart"/>
            <w:r w:rsidR="00F65613">
              <w:fldChar w:fldCharType="begin"/>
            </w:r>
            <w:r w:rsidR="00F65613" w:rsidRPr="00F65613">
              <w:rPr>
                <w:lang w:val="en-US"/>
              </w:rPr>
              <w:instrText xml:space="preserve"> HYPERLINK "http://www.facebook.com/ecobiocen" </w:instrText>
            </w:r>
            <w:r w:rsidR="00F65613">
              <w:fldChar w:fldCharType="separate"/>
            </w:r>
            <w:r w:rsidRPr="00A561C0">
              <w:rPr>
                <w:color w:val="2A2A2A"/>
                <w:sz w:val="19"/>
                <w:szCs w:val="19"/>
                <w:lang w:val="en-US"/>
              </w:rPr>
              <w:t>ecobiocen</w:t>
            </w:r>
            <w:proofErr w:type="spellEnd"/>
            <w:r w:rsidR="00F65613">
              <w:rPr>
                <w:color w:val="2A2A2A"/>
                <w:sz w:val="19"/>
                <w:szCs w:val="19"/>
                <w:lang w:val="en-US"/>
              </w:rPr>
              <w:fldChar w:fldCharType="end"/>
            </w:r>
            <w:r w:rsidRPr="00A561C0">
              <w:rPr>
                <w:color w:val="2A2A2A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A561C0">
              <w:rPr>
                <w:color w:val="2A2A2A"/>
                <w:sz w:val="19"/>
                <w:szCs w:val="19"/>
                <w:lang w:val="en-US"/>
              </w:rPr>
              <w:t>tre.rf</w:t>
            </w:r>
            <w:proofErr w:type="spellEnd"/>
          </w:p>
        </w:tc>
        <w:tc>
          <w:tcPr>
            <w:tcW w:w="3815" w:type="dxa"/>
            <w:tcBorders>
              <w:top w:val="single" w:sz="5" w:space="0" w:color="1C1C1C"/>
              <w:left w:val="single" w:sz="5" w:space="0" w:color="1F1F1F"/>
              <w:bottom w:val="single" w:sz="5" w:space="0" w:color="1F1F1F"/>
              <w:right w:val="single" w:sz="5" w:space="0" w:color="0F0F0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4" w:line="247" w:lineRule="auto"/>
              <w:ind w:left="1352" w:right="402" w:hanging="995"/>
            </w:pPr>
            <w:r>
              <w:rPr>
                <w:color w:val="1A1A1A"/>
                <w:sz w:val="19"/>
                <w:szCs w:val="19"/>
              </w:rPr>
              <w:t>Размещение докумен</w:t>
            </w:r>
            <w:r>
              <w:rPr>
                <w:color w:val="545454"/>
                <w:sz w:val="19"/>
                <w:szCs w:val="19"/>
              </w:rPr>
              <w:t>т</w:t>
            </w:r>
            <w:r>
              <w:rPr>
                <w:color w:val="1A1A1A"/>
                <w:sz w:val="19"/>
                <w:szCs w:val="19"/>
              </w:rPr>
              <w:t xml:space="preserve">ации в рамках </w:t>
            </w:r>
            <w:proofErr w:type="spellStart"/>
            <w:proofErr w:type="gramStart"/>
            <w:r>
              <w:rPr>
                <w:color w:val="1A1A1A"/>
                <w:w w:val="95"/>
                <w:sz w:val="19"/>
                <w:szCs w:val="19"/>
              </w:rPr>
              <w:t>мероприя</w:t>
            </w:r>
            <w:proofErr w:type="spellEnd"/>
            <w:r>
              <w:rPr>
                <w:color w:val="1A1A1A"/>
                <w:w w:val="95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14141"/>
                <w:w w:val="95"/>
                <w:sz w:val="19"/>
                <w:szCs w:val="19"/>
              </w:rPr>
              <w:t>т</w:t>
            </w:r>
            <w:r>
              <w:rPr>
                <w:color w:val="1A1A1A"/>
                <w:w w:val="95"/>
                <w:sz w:val="19"/>
                <w:szCs w:val="19"/>
              </w:rPr>
              <w:t>ия</w:t>
            </w:r>
            <w:proofErr w:type="spellEnd"/>
            <w:proofErr w:type="gramEnd"/>
          </w:p>
        </w:tc>
      </w:tr>
      <w:tr w:rsidR="00412868" w:rsidTr="00BB3AD5">
        <w:trPr>
          <w:trHeight w:hRule="exact" w:val="611"/>
        </w:trPr>
        <w:tc>
          <w:tcPr>
            <w:tcW w:w="5949" w:type="dxa"/>
            <w:tcBorders>
              <w:top w:val="single" w:sz="5" w:space="0" w:color="1F1F1F"/>
              <w:left w:val="single" w:sz="5" w:space="0" w:color="232323"/>
              <w:bottom w:val="single" w:sz="5" w:space="0" w:color="232323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5"/>
              <w:rPr>
                <w:sz w:val="16"/>
                <w:szCs w:val="16"/>
              </w:rPr>
            </w:pPr>
          </w:p>
          <w:p w:rsidR="00412868" w:rsidRPr="00A561C0" w:rsidRDefault="00412868" w:rsidP="00BB3AD5">
            <w:pPr>
              <w:pStyle w:val="TableParagraph"/>
              <w:kinsoku w:val="0"/>
              <w:overflowPunct w:val="0"/>
              <w:ind w:left="77"/>
              <w:rPr>
                <w:lang w:val="en-US"/>
              </w:rPr>
            </w:pPr>
            <w:r w:rsidRPr="00A561C0">
              <w:rPr>
                <w:color w:val="1A1A1A"/>
                <w:sz w:val="19"/>
                <w:szCs w:val="19"/>
                <w:lang w:val="en-US"/>
              </w:rPr>
              <w:t>https:/</w:t>
            </w:r>
            <w:r w:rsidRPr="00A561C0">
              <w:rPr>
                <w:color w:val="414141"/>
                <w:sz w:val="19"/>
                <w:szCs w:val="19"/>
                <w:lang w:val="en-US"/>
              </w:rPr>
              <w:t>/v</w:t>
            </w:r>
            <w:r w:rsidRPr="00A561C0">
              <w:rPr>
                <w:color w:val="1A1A1A"/>
                <w:sz w:val="19"/>
                <w:szCs w:val="19"/>
                <w:lang w:val="en-US"/>
              </w:rPr>
              <w:t xml:space="preserve">k.com/ecobio  </w:t>
            </w:r>
            <w:proofErr w:type="spellStart"/>
            <w:r w:rsidRPr="00A561C0">
              <w:rPr>
                <w:color w:val="414141"/>
                <w:sz w:val="19"/>
                <w:szCs w:val="19"/>
                <w:lang w:val="en-US"/>
              </w:rPr>
              <w:t>ce</w:t>
            </w:r>
            <w:r w:rsidRPr="00A561C0">
              <w:rPr>
                <w:color w:val="1A1A1A"/>
                <w:sz w:val="19"/>
                <w:szCs w:val="19"/>
                <w:lang w:val="en-US"/>
              </w:rPr>
              <w:t>ntre</w:t>
            </w:r>
            <w:proofErr w:type="spellEnd"/>
          </w:p>
        </w:tc>
        <w:tc>
          <w:tcPr>
            <w:tcW w:w="3815" w:type="dxa"/>
            <w:tcBorders>
              <w:top w:val="single" w:sz="5" w:space="0" w:color="1F1F1F"/>
              <w:left w:val="single" w:sz="5" w:space="0" w:color="1F1F1F"/>
              <w:bottom w:val="single" w:sz="5" w:space="0" w:color="232323"/>
              <w:right w:val="single" w:sz="5" w:space="0" w:color="0F0F0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64" w:line="259" w:lineRule="auto"/>
              <w:ind w:left="1348" w:hanging="995"/>
            </w:pPr>
            <w:r>
              <w:rPr>
                <w:color w:val="1A1A1A"/>
                <w:w w:val="105"/>
                <w:sz w:val="19"/>
                <w:szCs w:val="19"/>
              </w:rPr>
              <w:t>Р</w:t>
            </w:r>
            <w:r>
              <w:rPr>
                <w:color w:val="414141"/>
                <w:w w:val="105"/>
                <w:sz w:val="19"/>
                <w:szCs w:val="19"/>
              </w:rPr>
              <w:t>аз</w:t>
            </w:r>
            <w:r>
              <w:rPr>
                <w:color w:val="1A1A1A"/>
                <w:w w:val="105"/>
                <w:sz w:val="19"/>
                <w:szCs w:val="19"/>
              </w:rPr>
              <w:t>мещение докумен</w:t>
            </w:r>
            <w:r>
              <w:rPr>
                <w:color w:val="414141"/>
                <w:w w:val="105"/>
                <w:sz w:val="19"/>
                <w:szCs w:val="19"/>
              </w:rPr>
              <w:t>та</w:t>
            </w:r>
            <w:r>
              <w:rPr>
                <w:color w:val="1A1A1A"/>
                <w:w w:val="105"/>
                <w:sz w:val="19"/>
                <w:szCs w:val="19"/>
              </w:rPr>
              <w:t>ции в рамках мероприятия</w:t>
            </w:r>
          </w:p>
        </w:tc>
      </w:tr>
      <w:tr w:rsidR="00412868" w:rsidTr="00BB3AD5">
        <w:trPr>
          <w:trHeight w:hRule="exact" w:val="613"/>
        </w:trPr>
        <w:tc>
          <w:tcPr>
            <w:tcW w:w="5949" w:type="dxa"/>
            <w:tcBorders>
              <w:top w:val="single" w:sz="5" w:space="0" w:color="232323"/>
              <w:left w:val="single" w:sz="5" w:space="0" w:color="232323"/>
              <w:bottom w:val="single" w:sz="5" w:space="0" w:color="1C1C1C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7"/>
              <w:rPr>
                <w:sz w:val="16"/>
                <w:szCs w:val="16"/>
              </w:rPr>
            </w:pPr>
          </w:p>
          <w:p w:rsidR="00412868" w:rsidRPr="00A561C0" w:rsidRDefault="00412868" w:rsidP="00BB3AD5">
            <w:pPr>
              <w:pStyle w:val="TableParagraph"/>
              <w:kinsoku w:val="0"/>
              <w:overflowPunct w:val="0"/>
              <w:spacing w:before="1"/>
              <w:ind w:left="77"/>
              <w:rPr>
                <w:lang w:val="en-US"/>
              </w:rPr>
            </w:pPr>
            <w:r w:rsidRPr="00A561C0">
              <w:rPr>
                <w:color w:val="1A1A1A"/>
                <w:sz w:val="19"/>
                <w:szCs w:val="19"/>
                <w:lang w:val="en-US"/>
              </w:rPr>
              <w:t>https</w:t>
            </w:r>
            <w:r w:rsidRPr="00A561C0">
              <w:rPr>
                <w:color w:val="545454"/>
                <w:sz w:val="19"/>
                <w:szCs w:val="19"/>
                <w:lang w:val="en-US"/>
              </w:rPr>
              <w:t>://</w:t>
            </w:r>
            <w:r w:rsidRPr="00A561C0">
              <w:rPr>
                <w:color w:val="1A1A1A"/>
                <w:sz w:val="19"/>
                <w:szCs w:val="19"/>
                <w:lang w:val="en-US"/>
              </w:rPr>
              <w:t xml:space="preserve">www.ins tagram.com </w:t>
            </w:r>
            <w:r w:rsidRPr="00A561C0">
              <w:rPr>
                <w:color w:val="414141"/>
                <w:sz w:val="19"/>
                <w:szCs w:val="19"/>
                <w:lang w:val="en-US"/>
              </w:rPr>
              <w:t xml:space="preserve">/eco </w:t>
            </w:r>
            <w:proofErr w:type="spellStart"/>
            <w:r w:rsidRPr="00A561C0">
              <w:rPr>
                <w:color w:val="1A1A1A"/>
                <w:sz w:val="19"/>
                <w:szCs w:val="19"/>
                <w:lang w:val="en-US"/>
              </w:rPr>
              <w:t>biocen</w:t>
            </w:r>
            <w:proofErr w:type="spellEnd"/>
            <w:r w:rsidRPr="00A561C0">
              <w:rPr>
                <w:color w:val="1A1A1A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A561C0">
              <w:rPr>
                <w:color w:val="1A1A1A"/>
                <w:sz w:val="19"/>
                <w:szCs w:val="19"/>
                <w:lang w:val="en-US"/>
              </w:rPr>
              <w:t>tre.rf</w:t>
            </w:r>
            <w:proofErr w:type="spellEnd"/>
            <w:r w:rsidRPr="00A561C0">
              <w:rPr>
                <w:color w:val="1A1A1A"/>
                <w:sz w:val="19"/>
                <w:szCs w:val="19"/>
                <w:lang w:val="en-US"/>
              </w:rPr>
              <w:t>/</w:t>
            </w:r>
          </w:p>
        </w:tc>
        <w:tc>
          <w:tcPr>
            <w:tcW w:w="3815" w:type="dxa"/>
            <w:tcBorders>
              <w:top w:val="single" w:sz="5" w:space="0" w:color="232323"/>
              <w:left w:val="single" w:sz="5" w:space="0" w:color="1F1F1F"/>
              <w:bottom w:val="single" w:sz="5" w:space="0" w:color="1C1C1C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67" w:line="259" w:lineRule="auto"/>
              <w:ind w:left="1352" w:right="327" w:hanging="995"/>
            </w:pPr>
            <w:r>
              <w:rPr>
                <w:color w:val="1A1A1A"/>
                <w:w w:val="105"/>
                <w:sz w:val="19"/>
                <w:szCs w:val="19"/>
              </w:rPr>
              <w:t>Размещение документации в рамк</w:t>
            </w:r>
            <w:r>
              <w:rPr>
                <w:color w:val="414141"/>
                <w:w w:val="105"/>
                <w:sz w:val="19"/>
                <w:szCs w:val="19"/>
              </w:rPr>
              <w:t xml:space="preserve">ах </w:t>
            </w:r>
            <w:r>
              <w:rPr>
                <w:color w:val="1A1A1A"/>
                <w:w w:val="105"/>
                <w:sz w:val="19"/>
                <w:szCs w:val="19"/>
              </w:rPr>
              <w:t>мероприятия</w:t>
            </w:r>
          </w:p>
        </w:tc>
      </w:tr>
      <w:tr w:rsidR="00412868" w:rsidTr="00BB3AD5">
        <w:trPr>
          <w:trHeight w:hRule="exact" w:val="610"/>
        </w:trPr>
        <w:tc>
          <w:tcPr>
            <w:tcW w:w="5949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4"/>
              <w:rPr>
                <w:sz w:val="16"/>
                <w:szCs w:val="16"/>
              </w:rPr>
            </w:pPr>
          </w:p>
          <w:p w:rsidR="00412868" w:rsidRPr="00A561C0" w:rsidRDefault="00412868" w:rsidP="00BB3AD5">
            <w:pPr>
              <w:pStyle w:val="TableParagraph"/>
              <w:kinsoku w:val="0"/>
              <w:overflowPunct w:val="0"/>
              <w:ind w:left="77"/>
              <w:rPr>
                <w:lang w:val="en-US"/>
              </w:rPr>
            </w:pPr>
            <w:r w:rsidRPr="00A561C0">
              <w:rPr>
                <w:color w:val="1A1A1A"/>
                <w:w w:val="105"/>
                <w:sz w:val="19"/>
                <w:szCs w:val="19"/>
                <w:lang w:val="en-US"/>
              </w:rPr>
              <w:t>https</w:t>
            </w:r>
            <w:r w:rsidRPr="00A561C0">
              <w:rPr>
                <w:color w:val="545454"/>
                <w:w w:val="105"/>
                <w:sz w:val="19"/>
                <w:szCs w:val="19"/>
                <w:lang w:val="en-US"/>
              </w:rPr>
              <w:t xml:space="preserve">:// </w:t>
            </w:r>
            <w:hyperlink r:id="rId10" w:history="1">
              <w:r w:rsidRPr="00A561C0">
                <w:rPr>
                  <w:color w:val="1A1A1A"/>
                  <w:w w:val="105"/>
                  <w:sz w:val="19"/>
                  <w:szCs w:val="19"/>
                  <w:lang w:val="en-US"/>
                </w:rPr>
                <w:t>www.youtube.com</w:t>
              </w:r>
            </w:hyperlink>
            <w:r w:rsidRPr="00A561C0">
              <w:rPr>
                <w:color w:val="1A1A1A"/>
                <w:w w:val="105"/>
                <w:sz w:val="19"/>
                <w:szCs w:val="19"/>
                <w:lang w:val="en-US"/>
              </w:rPr>
              <w:t xml:space="preserve"> </w:t>
            </w:r>
            <w:r w:rsidRPr="00A561C0">
              <w:rPr>
                <w:color w:val="545454"/>
                <w:w w:val="105"/>
                <w:sz w:val="19"/>
                <w:szCs w:val="19"/>
                <w:lang w:val="en-US"/>
              </w:rPr>
              <w:t>/</w:t>
            </w:r>
            <w:r w:rsidRPr="00A561C0">
              <w:rPr>
                <w:color w:val="2A2A2A"/>
                <w:w w:val="105"/>
                <w:sz w:val="19"/>
                <w:szCs w:val="19"/>
                <w:lang w:val="en-US"/>
              </w:rPr>
              <w:t>channel /UC6q3gjYnQyaJQBTwICWuYSw</w:t>
            </w:r>
          </w:p>
        </w:tc>
        <w:tc>
          <w:tcPr>
            <w:tcW w:w="3815" w:type="dxa"/>
            <w:tcBorders>
              <w:top w:val="single" w:sz="5" w:space="0" w:color="1C1C1C"/>
              <w:left w:val="single" w:sz="5" w:space="0" w:color="1F1F1F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68" w:line="252" w:lineRule="auto"/>
              <w:ind w:left="1348" w:hanging="990"/>
            </w:pPr>
            <w:r>
              <w:rPr>
                <w:color w:val="1A1A1A"/>
                <w:w w:val="105"/>
                <w:sz w:val="19"/>
                <w:szCs w:val="19"/>
              </w:rPr>
              <w:t xml:space="preserve">Размещение </w:t>
            </w:r>
            <w:r>
              <w:rPr>
                <w:color w:val="2A2A2A"/>
                <w:w w:val="105"/>
                <w:sz w:val="19"/>
                <w:szCs w:val="19"/>
              </w:rPr>
              <w:t xml:space="preserve">документации </w:t>
            </w:r>
            <w:r>
              <w:rPr>
                <w:color w:val="1A1A1A"/>
                <w:w w:val="105"/>
                <w:sz w:val="19"/>
                <w:szCs w:val="19"/>
              </w:rPr>
              <w:t xml:space="preserve">в рамках </w:t>
            </w:r>
            <w:r>
              <w:rPr>
                <w:color w:val="2A2A2A"/>
                <w:w w:val="105"/>
                <w:sz w:val="19"/>
                <w:szCs w:val="19"/>
              </w:rPr>
              <w:t>мероприятия</w:t>
            </w:r>
          </w:p>
        </w:tc>
      </w:tr>
      <w:tr w:rsidR="00412868" w:rsidTr="00BB3AD5">
        <w:trPr>
          <w:trHeight w:hRule="exact" w:val="604"/>
        </w:trPr>
        <w:tc>
          <w:tcPr>
            <w:tcW w:w="5949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</w:rPr>
            </w:pPr>
          </w:p>
          <w:p w:rsidR="00412868" w:rsidRPr="00A561C0" w:rsidRDefault="00412868" w:rsidP="00BB3AD5">
            <w:pPr>
              <w:pStyle w:val="TableParagraph"/>
              <w:kinsoku w:val="0"/>
              <w:overflowPunct w:val="0"/>
              <w:ind w:left="77"/>
              <w:rPr>
                <w:lang w:val="en-US"/>
              </w:rPr>
            </w:pPr>
            <w:r w:rsidRPr="00A561C0">
              <w:rPr>
                <w:color w:val="1A1A1A"/>
                <w:sz w:val="19"/>
                <w:szCs w:val="19"/>
                <w:lang w:val="en-US"/>
              </w:rPr>
              <w:t>https</w:t>
            </w:r>
            <w:r w:rsidRPr="00A561C0">
              <w:rPr>
                <w:color w:val="545454"/>
                <w:sz w:val="19"/>
                <w:szCs w:val="19"/>
                <w:lang w:val="en-US"/>
              </w:rPr>
              <w:t>://</w:t>
            </w:r>
            <w:r w:rsidRPr="00A561C0">
              <w:rPr>
                <w:color w:val="1A1A1A"/>
                <w:sz w:val="19"/>
                <w:szCs w:val="19"/>
                <w:lang w:val="en-US"/>
              </w:rPr>
              <w:t>zen.yandex.ru</w:t>
            </w:r>
            <w:r w:rsidRPr="00A561C0">
              <w:rPr>
                <w:color w:val="414141"/>
                <w:sz w:val="19"/>
                <w:szCs w:val="19"/>
                <w:lang w:val="en-US"/>
              </w:rPr>
              <w:t>/</w:t>
            </w:r>
            <w:r w:rsidRPr="00A561C0">
              <w:rPr>
                <w:color w:val="1A1A1A"/>
                <w:sz w:val="19"/>
                <w:szCs w:val="19"/>
                <w:lang w:val="en-US"/>
              </w:rPr>
              <w:t>id</w:t>
            </w:r>
            <w:r w:rsidRPr="00A561C0">
              <w:rPr>
                <w:color w:val="414141"/>
                <w:sz w:val="19"/>
                <w:szCs w:val="19"/>
                <w:lang w:val="en-US"/>
              </w:rPr>
              <w:t>/</w:t>
            </w:r>
            <w:r w:rsidRPr="00A561C0">
              <w:rPr>
                <w:color w:val="1A1A1A"/>
                <w:sz w:val="19"/>
                <w:szCs w:val="19"/>
                <w:lang w:val="en-US"/>
              </w:rPr>
              <w:t>5e44ff7I    7c380d285fd31233</w:t>
            </w:r>
          </w:p>
        </w:tc>
        <w:tc>
          <w:tcPr>
            <w:tcW w:w="3815" w:type="dxa"/>
            <w:tcBorders>
              <w:top w:val="single" w:sz="5" w:space="0" w:color="1F1F1F"/>
              <w:left w:val="single" w:sz="5" w:space="0" w:color="1F1F1F"/>
              <w:bottom w:val="single" w:sz="5" w:space="0" w:color="1F1F1F"/>
              <w:right w:val="single" w:sz="5" w:space="0" w:color="232323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62" w:line="252" w:lineRule="auto"/>
              <w:ind w:left="1352" w:right="402" w:hanging="995"/>
            </w:pPr>
            <w:r>
              <w:rPr>
                <w:color w:val="1A1A1A"/>
                <w:sz w:val="19"/>
                <w:szCs w:val="19"/>
              </w:rPr>
              <w:t xml:space="preserve">Размещение документации </w:t>
            </w:r>
            <w:proofErr w:type="gramStart"/>
            <w:r>
              <w:rPr>
                <w:color w:val="1A1A1A"/>
                <w:sz w:val="19"/>
                <w:szCs w:val="19"/>
              </w:rPr>
              <w:t>в</w:t>
            </w:r>
            <w:proofErr w:type="gramEnd"/>
            <w:r>
              <w:rPr>
                <w:color w:val="1A1A1A"/>
                <w:sz w:val="19"/>
                <w:szCs w:val="19"/>
              </w:rPr>
              <w:t xml:space="preserve"> </w:t>
            </w:r>
            <w:proofErr w:type="gramStart"/>
            <w:r>
              <w:rPr>
                <w:color w:val="1A1A1A"/>
                <w:sz w:val="19"/>
                <w:szCs w:val="19"/>
              </w:rPr>
              <w:t>рамка</w:t>
            </w:r>
            <w:proofErr w:type="gramEnd"/>
            <w:r>
              <w:rPr>
                <w:color w:val="1A1A1A"/>
                <w:sz w:val="19"/>
                <w:szCs w:val="19"/>
              </w:rPr>
              <w:t xml:space="preserve"> </w:t>
            </w:r>
            <w:r>
              <w:rPr>
                <w:color w:val="414141"/>
                <w:sz w:val="19"/>
                <w:szCs w:val="19"/>
              </w:rPr>
              <w:t xml:space="preserve">х </w:t>
            </w:r>
            <w:r>
              <w:rPr>
                <w:color w:val="1A1A1A"/>
                <w:sz w:val="19"/>
                <w:szCs w:val="19"/>
              </w:rPr>
              <w:t>мероприятия</w:t>
            </w:r>
          </w:p>
        </w:tc>
      </w:tr>
      <w:tr w:rsidR="00412868" w:rsidTr="00BB3AD5">
        <w:trPr>
          <w:trHeight w:hRule="exact" w:val="611"/>
        </w:trPr>
        <w:tc>
          <w:tcPr>
            <w:tcW w:w="5949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1F1F1F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</w:rPr>
            </w:pPr>
          </w:p>
          <w:p w:rsidR="00412868" w:rsidRDefault="00412868" w:rsidP="00BB3AD5">
            <w:pPr>
              <w:pStyle w:val="TableParagraph"/>
              <w:kinsoku w:val="0"/>
              <w:overflowPunct w:val="0"/>
              <w:ind w:left="77"/>
            </w:pPr>
            <w:r>
              <w:rPr>
                <w:color w:val="1A1A1A"/>
                <w:sz w:val="19"/>
                <w:szCs w:val="19"/>
              </w:rPr>
              <w:t>https:</w:t>
            </w:r>
            <w:r>
              <w:rPr>
                <w:color w:val="414141"/>
                <w:sz w:val="19"/>
                <w:szCs w:val="19"/>
              </w:rPr>
              <w:t>//</w:t>
            </w:r>
            <w:hyperlink r:id="rId11" w:history="1">
              <w:r>
                <w:rPr>
                  <w:color w:val="1A1A1A"/>
                  <w:sz w:val="19"/>
                  <w:szCs w:val="19"/>
                </w:rPr>
                <w:t>www.ecobiocentre.ru/zhumal-yunnatskiy-vestnik/</w:t>
              </w:r>
            </w:hyperlink>
          </w:p>
        </w:tc>
        <w:tc>
          <w:tcPr>
            <w:tcW w:w="3815" w:type="dxa"/>
            <w:tcBorders>
              <w:top w:val="single" w:sz="5" w:space="0" w:color="1F1F1F"/>
              <w:left w:val="single" w:sz="5" w:space="0" w:color="1F1F1F"/>
              <w:bottom w:val="single" w:sz="5" w:space="0" w:color="1C1C1C"/>
              <w:right w:val="single" w:sz="5" w:space="0" w:color="0C0C0C"/>
            </w:tcBorders>
          </w:tcPr>
          <w:p w:rsidR="00412868" w:rsidRDefault="00412868" w:rsidP="00BB3AD5">
            <w:pPr>
              <w:pStyle w:val="TableParagraph"/>
              <w:kinsoku w:val="0"/>
              <w:overflowPunct w:val="0"/>
              <w:spacing w:before="62" w:line="252" w:lineRule="auto"/>
              <w:ind w:left="1348" w:hanging="990"/>
            </w:pPr>
            <w:r>
              <w:rPr>
                <w:color w:val="1A1A1A"/>
                <w:w w:val="105"/>
                <w:sz w:val="19"/>
                <w:szCs w:val="19"/>
              </w:rPr>
              <w:t>Размещение документации в рамках мероприятия</w:t>
            </w:r>
          </w:p>
        </w:tc>
      </w:tr>
    </w:tbl>
    <w:p w:rsidR="00412868" w:rsidRDefault="00412868" w:rsidP="00412868">
      <w:pPr>
        <w:pStyle w:val="a5"/>
        <w:kinsoku w:val="0"/>
        <w:overflowPunct w:val="0"/>
        <w:spacing w:before="4"/>
        <w:rPr>
          <w:sz w:val="12"/>
          <w:szCs w:val="12"/>
        </w:rPr>
      </w:pPr>
    </w:p>
    <w:p w:rsidR="00412868" w:rsidRDefault="00412868" w:rsidP="00412868">
      <w:pPr>
        <w:pStyle w:val="a5"/>
        <w:kinsoku w:val="0"/>
        <w:overflowPunct w:val="0"/>
        <w:spacing w:before="91" w:line="244" w:lineRule="auto"/>
        <w:ind w:left="109" w:right="270" w:firstLine="542"/>
        <w:jc w:val="both"/>
        <w:rPr>
          <w:color w:val="1A1A1A"/>
          <w:sz w:val="23"/>
          <w:szCs w:val="23"/>
        </w:rPr>
      </w:pPr>
      <w:r>
        <w:rPr>
          <w:color w:val="1A1A1A"/>
          <w:sz w:val="22"/>
          <w:szCs w:val="22"/>
        </w:rPr>
        <w:t xml:space="preserve">Настоящее согласие </w:t>
      </w:r>
      <w:r>
        <w:rPr>
          <w:color w:val="2A2A2A"/>
          <w:sz w:val="22"/>
          <w:szCs w:val="22"/>
        </w:rPr>
        <w:t xml:space="preserve">предоставляется </w:t>
      </w:r>
      <w:r>
        <w:rPr>
          <w:color w:val="1A1A1A"/>
          <w:sz w:val="22"/>
          <w:szCs w:val="22"/>
        </w:rPr>
        <w:t xml:space="preserve">мной на осуществление действий в отношении персональных данных </w:t>
      </w:r>
      <w:r>
        <w:rPr>
          <w:color w:val="2A2A2A"/>
          <w:sz w:val="22"/>
          <w:szCs w:val="22"/>
        </w:rPr>
        <w:t xml:space="preserve">моего </w:t>
      </w:r>
      <w:proofErr w:type="spellStart"/>
      <w:proofErr w:type="gramStart"/>
      <w:r>
        <w:rPr>
          <w:color w:val="1A1A1A"/>
          <w:sz w:val="22"/>
          <w:szCs w:val="22"/>
        </w:rPr>
        <w:t>несовершеннолетне</w:t>
      </w:r>
      <w:proofErr w:type="spellEnd"/>
      <w:r>
        <w:rPr>
          <w:color w:val="1A1A1A"/>
          <w:sz w:val="22"/>
          <w:szCs w:val="22"/>
        </w:rPr>
        <w:t xml:space="preserve"> </w:t>
      </w:r>
      <w:proofErr w:type="spellStart"/>
      <w:r>
        <w:rPr>
          <w:color w:val="414141"/>
          <w:sz w:val="22"/>
          <w:szCs w:val="22"/>
        </w:rPr>
        <w:t>г</w:t>
      </w:r>
      <w:r>
        <w:rPr>
          <w:color w:val="1A1A1A"/>
          <w:sz w:val="22"/>
          <w:szCs w:val="22"/>
        </w:rPr>
        <w:t>о</w:t>
      </w:r>
      <w:proofErr w:type="spellEnd"/>
      <w:proofErr w:type="gramEnd"/>
      <w:r>
        <w:rPr>
          <w:color w:val="1A1A1A"/>
          <w:sz w:val="22"/>
          <w:szCs w:val="22"/>
        </w:rPr>
        <w:t xml:space="preserve"> ребенка</w:t>
      </w:r>
      <w:r>
        <w:rPr>
          <w:color w:val="414141"/>
          <w:sz w:val="22"/>
          <w:szCs w:val="22"/>
        </w:rPr>
        <w:t xml:space="preserve">, </w:t>
      </w:r>
      <w:r>
        <w:rPr>
          <w:color w:val="1A1A1A"/>
          <w:sz w:val="22"/>
          <w:szCs w:val="22"/>
        </w:rPr>
        <w:t xml:space="preserve">которые необходимы для достижения </w:t>
      </w:r>
      <w:r>
        <w:rPr>
          <w:color w:val="2A2A2A"/>
          <w:sz w:val="22"/>
          <w:szCs w:val="22"/>
        </w:rPr>
        <w:t xml:space="preserve">указанных  </w:t>
      </w:r>
      <w:r>
        <w:rPr>
          <w:color w:val="1A1A1A"/>
          <w:sz w:val="22"/>
          <w:szCs w:val="22"/>
        </w:rPr>
        <w:t xml:space="preserve">выше целей, в </w:t>
      </w:r>
      <w:r>
        <w:rPr>
          <w:color w:val="2A2A2A"/>
          <w:sz w:val="22"/>
          <w:szCs w:val="22"/>
        </w:rPr>
        <w:t xml:space="preserve">соответствии  </w:t>
      </w:r>
      <w:r>
        <w:rPr>
          <w:color w:val="1A1A1A"/>
          <w:sz w:val="23"/>
          <w:szCs w:val="23"/>
        </w:rPr>
        <w:t>с п</w:t>
      </w:r>
      <w:r>
        <w:rPr>
          <w:color w:val="414141"/>
          <w:sz w:val="23"/>
          <w:szCs w:val="23"/>
        </w:rPr>
        <w:t xml:space="preserve">. </w:t>
      </w:r>
      <w:r>
        <w:rPr>
          <w:color w:val="1A1A1A"/>
          <w:sz w:val="22"/>
          <w:szCs w:val="22"/>
        </w:rPr>
        <w:t xml:space="preserve">3  </w:t>
      </w:r>
      <w:r>
        <w:rPr>
          <w:color w:val="1A1A1A"/>
          <w:sz w:val="23"/>
          <w:szCs w:val="23"/>
        </w:rPr>
        <w:t xml:space="preserve">ст. </w:t>
      </w:r>
      <w:r>
        <w:rPr>
          <w:color w:val="1A1A1A"/>
          <w:sz w:val="22"/>
          <w:szCs w:val="22"/>
        </w:rPr>
        <w:t xml:space="preserve">3 </w:t>
      </w:r>
      <w:r>
        <w:rPr>
          <w:color w:val="1A1A1A"/>
          <w:sz w:val="23"/>
          <w:szCs w:val="23"/>
        </w:rPr>
        <w:t>Федерального  закона от 27</w:t>
      </w:r>
      <w:r>
        <w:rPr>
          <w:color w:val="414141"/>
          <w:sz w:val="23"/>
          <w:szCs w:val="23"/>
        </w:rPr>
        <w:t>.</w:t>
      </w:r>
      <w:r>
        <w:rPr>
          <w:color w:val="1A1A1A"/>
          <w:sz w:val="23"/>
          <w:szCs w:val="23"/>
        </w:rPr>
        <w:t xml:space="preserve">07.2006 </w:t>
      </w:r>
      <w:r>
        <w:rPr>
          <w:color w:val="1A1A1A"/>
          <w:sz w:val="22"/>
          <w:szCs w:val="22"/>
        </w:rPr>
        <w:t xml:space="preserve">N   </w:t>
      </w:r>
      <w:r>
        <w:rPr>
          <w:color w:val="1A1A1A"/>
          <w:sz w:val="23"/>
          <w:szCs w:val="23"/>
        </w:rPr>
        <w:t>152-ФЗ</w:t>
      </w:r>
    </w:p>
    <w:p w:rsidR="00412868" w:rsidRDefault="00412868" w:rsidP="00412868">
      <w:pPr>
        <w:pStyle w:val="a5"/>
        <w:kinsoku w:val="0"/>
        <w:overflowPunct w:val="0"/>
        <w:spacing w:before="3" w:line="252" w:lineRule="auto"/>
        <w:ind w:left="107" w:right="255" w:firstLine="5"/>
        <w:jc w:val="both"/>
        <w:rPr>
          <w:color w:val="1A1A1A"/>
          <w:w w:val="105"/>
          <w:sz w:val="23"/>
          <w:szCs w:val="23"/>
        </w:rPr>
      </w:pPr>
      <w:proofErr w:type="gramStart"/>
      <w:r>
        <w:rPr>
          <w:color w:val="2A2A2A"/>
          <w:w w:val="105"/>
          <w:sz w:val="23"/>
          <w:szCs w:val="23"/>
        </w:rPr>
        <w:t>«О</w:t>
      </w:r>
      <w:r>
        <w:rPr>
          <w:color w:val="2A2A2A"/>
          <w:spacing w:val="-14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персональных</w:t>
      </w:r>
      <w:r>
        <w:rPr>
          <w:color w:val="1A1A1A"/>
          <w:spacing w:val="-2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данных»</w:t>
      </w:r>
      <w:r>
        <w:rPr>
          <w:color w:val="1A1A1A"/>
          <w:spacing w:val="-8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обработка</w:t>
      </w:r>
      <w:r>
        <w:rPr>
          <w:color w:val="1A1A1A"/>
          <w:spacing w:val="-12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персональных</w:t>
      </w:r>
      <w:r>
        <w:rPr>
          <w:color w:val="1A1A1A"/>
          <w:spacing w:val="-8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данных</w:t>
      </w:r>
      <w:r>
        <w:rPr>
          <w:color w:val="1A1A1A"/>
          <w:spacing w:val="-19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-</w:t>
      </w:r>
      <w:r>
        <w:rPr>
          <w:color w:val="1A1A1A"/>
          <w:spacing w:val="26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любое</w:t>
      </w:r>
      <w:r>
        <w:rPr>
          <w:color w:val="1A1A1A"/>
          <w:spacing w:val="-17"/>
          <w:w w:val="105"/>
          <w:sz w:val="23"/>
          <w:szCs w:val="23"/>
        </w:rPr>
        <w:t xml:space="preserve"> </w:t>
      </w:r>
      <w:r>
        <w:rPr>
          <w:color w:val="2A2A2A"/>
          <w:w w:val="105"/>
          <w:sz w:val="23"/>
          <w:szCs w:val="23"/>
        </w:rPr>
        <w:t>действие</w:t>
      </w:r>
      <w:r>
        <w:rPr>
          <w:color w:val="2A2A2A"/>
          <w:spacing w:val="-11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(операция)</w:t>
      </w:r>
      <w:r>
        <w:rPr>
          <w:color w:val="1A1A1A"/>
          <w:spacing w:val="-5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 xml:space="preserve">или совокупность действий (операций), совершаемых с использованием средств автоматизации </w:t>
      </w:r>
      <w:r>
        <w:rPr>
          <w:color w:val="2A2A2A"/>
          <w:w w:val="105"/>
          <w:sz w:val="23"/>
          <w:szCs w:val="23"/>
        </w:rPr>
        <w:t xml:space="preserve">или </w:t>
      </w:r>
      <w:r>
        <w:rPr>
          <w:color w:val="1A1A1A"/>
          <w:w w:val="105"/>
          <w:sz w:val="23"/>
          <w:szCs w:val="23"/>
        </w:rPr>
        <w:t>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</w:t>
      </w:r>
      <w:r>
        <w:rPr>
          <w:color w:val="1A1A1A"/>
          <w:spacing w:val="-14"/>
          <w:w w:val="105"/>
          <w:sz w:val="23"/>
          <w:szCs w:val="23"/>
        </w:rPr>
        <w:t xml:space="preserve"> </w:t>
      </w:r>
      <w:r>
        <w:rPr>
          <w:color w:val="2A2A2A"/>
          <w:w w:val="105"/>
          <w:sz w:val="23"/>
          <w:szCs w:val="23"/>
        </w:rPr>
        <w:t>удаление,</w:t>
      </w:r>
      <w:r>
        <w:rPr>
          <w:color w:val="2A2A2A"/>
          <w:spacing w:val="-18"/>
          <w:w w:val="105"/>
          <w:sz w:val="23"/>
          <w:szCs w:val="23"/>
        </w:rPr>
        <w:t xml:space="preserve"> </w:t>
      </w:r>
      <w:r>
        <w:rPr>
          <w:color w:val="2A2A2A"/>
          <w:w w:val="105"/>
          <w:sz w:val="23"/>
          <w:szCs w:val="23"/>
        </w:rPr>
        <w:t>уничтожение</w:t>
      </w:r>
      <w:r>
        <w:rPr>
          <w:color w:val="2A2A2A"/>
          <w:spacing w:val="-11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персональных</w:t>
      </w:r>
      <w:r>
        <w:rPr>
          <w:color w:val="1A1A1A"/>
          <w:spacing w:val="-11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данных.</w:t>
      </w:r>
      <w:proofErr w:type="gramEnd"/>
    </w:p>
    <w:p w:rsidR="00412868" w:rsidRDefault="00412868" w:rsidP="00412868">
      <w:pPr>
        <w:pStyle w:val="a5"/>
        <w:kinsoku w:val="0"/>
        <w:overflowPunct w:val="0"/>
        <w:spacing w:before="5"/>
        <w:rPr>
          <w:sz w:val="20"/>
          <w:szCs w:val="20"/>
        </w:rPr>
      </w:pPr>
    </w:p>
    <w:p w:rsidR="00412868" w:rsidRDefault="00412868" w:rsidP="00412868">
      <w:pPr>
        <w:pStyle w:val="a5"/>
        <w:kinsoku w:val="0"/>
        <w:overflowPunct w:val="0"/>
        <w:spacing w:line="252" w:lineRule="auto"/>
        <w:ind w:left="112" w:right="253" w:firstLine="546"/>
        <w:jc w:val="both"/>
        <w:rPr>
          <w:color w:val="1A1A1A"/>
          <w:w w:val="105"/>
          <w:sz w:val="23"/>
          <w:szCs w:val="23"/>
        </w:rPr>
      </w:pPr>
      <w:r>
        <w:rPr>
          <w:color w:val="1A1A1A"/>
          <w:w w:val="105"/>
          <w:sz w:val="23"/>
          <w:szCs w:val="23"/>
        </w:rPr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412868" w:rsidRDefault="00412868" w:rsidP="00412868">
      <w:pPr>
        <w:pStyle w:val="a5"/>
        <w:kinsoku w:val="0"/>
        <w:overflowPunct w:val="0"/>
        <w:spacing w:before="5"/>
        <w:rPr>
          <w:sz w:val="20"/>
          <w:szCs w:val="20"/>
        </w:rPr>
      </w:pPr>
    </w:p>
    <w:p w:rsidR="00412868" w:rsidRDefault="00412868" w:rsidP="00412868">
      <w:pPr>
        <w:pStyle w:val="a5"/>
        <w:kinsoku w:val="0"/>
        <w:overflowPunct w:val="0"/>
        <w:ind w:left="658"/>
        <w:rPr>
          <w:color w:val="1A1A1A"/>
          <w:w w:val="105"/>
          <w:sz w:val="23"/>
          <w:szCs w:val="23"/>
        </w:rPr>
      </w:pPr>
      <w:r>
        <w:rPr>
          <w:color w:val="1A1A1A"/>
          <w:w w:val="105"/>
          <w:sz w:val="23"/>
          <w:szCs w:val="23"/>
        </w:rPr>
        <w:t>Данное согласие действует до достижения целей обработки персональных данных.</w:t>
      </w:r>
    </w:p>
    <w:p w:rsidR="00412868" w:rsidRDefault="00412868" w:rsidP="00412868">
      <w:pPr>
        <w:pStyle w:val="a5"/>
        <w:kinsoku w:val="0"/>
        <w:overflowPunct w:val="0"/>
        <w:spacing w:before="6"/>
        <w:rPr>
          <w:sz w:val="21"/>
          <w:szCs w:val="21"/>
        </w:rPr>
      </w:pPr>
    </w:p>
    <w:p w:rsidR="00412868" w:rsidRDefault="00412868" w:rsidP="00412868">
      <w:pPr>
        <w:pStyle w:val="a5"/>
        <w:kinsoku w:val="0"/>
        <w:overflowPunct w:val="0"/>
        <w:spacing w:line="256" w:lineRule="auto"/>
        <w:ind w:left="117" w:right="291" w:firstLine="540"/>
        <w:jc w:val="both"/>
        <w:rPr>
          <w:color w:val="1A1A1A"/>
          <w:w w:val="105"/>
          <w:sz w:val="23"/>
          <w:szCs w:val="23"/>
        </w:rPr>
      </w:pPr>
      <w:r>
        <w:rPr>
          <w:color w:val="1A1A1A"/>
          <w:w w:val="105"/>
          <w:sz w:val="23"/>
          <w:szCs w:val="23"/>
        </w:rPr>
        <w:t>Данное согласие может быть отозвано в любой момент по моему письменному заявлению.</w:t>
      </w:r>
    </w:p>
    <w:p w:rsidR="00412868" w:rsidRDefault="00412868" w:rsidP="00412868">
      <w:pPr>
        <w:pStyle w:val="a5"/>
        <w:kinsoku w:val="0"/>
        <w:overflowPunct w:val="0"/>
        <w:spacing w:before="1"/>
        <w:rPr>
          <w:sz w:val="19"/>
          <w:szCs w:val="19"/>
        </w:rPr>
      </w:pPr>
    </w:p>
    <w:p w:rsidR="00412868" w:rsidRDefault="00412868" w:rsidP="00412868">
      <w:pPr>
        <w:pStyle w:val="a5"/>
        <w:kinsoku w:val="0"/>
        <w:overflowPunct w:val="0"/>
        <w:spacing w:before="1" w:line="252" w:lineRule="auto"/>
        <w:ind w:left="117" w:right="276" w:firstLine="541"/>
        <w:jc w:val="both"/>
        <w:rPr>
          <w:color w:val="1A1A1A"/>
          <w:w w:val="105"/>
          <w:sz w:val="23"/>
          <w:szCs w:val="23"/>
        </w:rPr>
      </w:pPr>
      <w:r>
        <w:rPr>
          <w:color w:val="1A1A1A"/>
          <w:w w:val="105"/>
          <w:sz w:val="23"/>
          <w:szCs w:val="23"/>
        </w:rPr>
        <w:t xml:space="preserve">Я подтверждаю, что, давая такое согласие, я </w:t>
      </w:r>
      <w:r>
        <w:rPr>
          <w:color w:val="2A2A2A"/>
          <w:w w:val="105"/>
          <w:sz w:val="23"/>
          <w:szCs w:val="23"/>
        </w:rPr>
        <w:t xml:space="preserve">действую </w:t>
      </w:r>
      <w:r>
        <w:rPr>
          <w:color w:val="1A1A1A"/>
          <w:w w:val="105"/>
          <w:sz w:val="23"/>
          <w:szCs w:val="23"/>
        </w:rPr>
        <w:t>по собственной воле в</w:t>
      </w:r>
      <w:r>
        <w:rPr>
          <w:color w:val="1A1A1A"/>
          <w:spacing w:val="-27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интересах своего несовершеннолетнего</w:t>
      </w:r>
      <w:r>
        <w:rPr>
          <w:color w:val="1A1A1A"/>
          <w:spacing w:val="-47"/>
          <w:w w:val="105"/>
          <w:sz w:val="23"/>
          <w:szCs w:val="23"/>
        </w:rPr>
        <w:t xml:space="preserve"> </w:t>
      </w:r>
      <w:r>
        <w:rPr>
          <w:color w:val="1A1A1A"/>
          <w:w w:val="105"/>
          <w:sz w:val="23"/>
          <w:szCs w:val="23"/>
        </w:rPr>
        <w:t>ребенка.</w:t>
      </w:r>
    </w:p>
    <w:p w:rsidR="00412868" w:rsidRDefault="00412868" w:rsidP="00412868">
      <w:pPr>
        <w:pStyle w:val="a5"/>
        <w:kinsoku w:val="0"/>
        <w:overflowPunct w:val="0"/>
        <w:spacing w:before="10"/>
        <w:rPr>
          <w:sz w:val="22"/>
          <w:szCs w:val="22"/>
        </w:rPr>
      </w:pPr>
    </w:p>
    <w:p w:rsidR="00412868" w:rsidRDefault="00412868" w:rsidP="00412868">
      <w:pPr>
        <w:pStyle w:val="a5"/>
        <w:tabs>
          <w:tab w:val="left" w:pos="1147"/>
          <w:tab w:val="left" w:pos="3175"/>
        </w:tabs>
        <w:kinsoku w:val="0"/>
        <w:overflowPunct w:val="0"/>
        <w:spacing w:before="1"/>
        <w:ind w:left="666"/>
        <w:rPr>
          <w:color w:val="1A1A1A"/>
          <w:w w:val="102"/>
          <w:sz w:val="23"/>
          <w:szCs w:val="23"/>
        </w:rPr>
      </w:pPr>
      <w:proofErr w:type="gramStart"/>
      <w:r>
        <w:rPr>
          <w:color w:val="2A2A2A"/>
          <w:w w:val="101"/>
          <w:position w:val="2"/>
          <w:sz w:val="12"/>
          <w:szCs w:val="12"/>
        </w:rPr>
        <w:t>((</w:t>
      </w:r>
      <w:r>
        <w:rPr>
          <w:color w:val="2A2A2A"/>
          <w:position w:val="2"/>
          <w:sz w:val="12"/>
          <w:szCs w:val="12"/>
        </w:rPr>
        <w:tab/>
      </w:r>
      <w:r>
        <w:rPr>
          <w:rFonts w:ascii="Arial" w:hAnsi="Arial" w:cs="Arial"/>
          <w:color w:val="2A2A2A"/>
          <w:spacing w:val="-4"/>
          <w:w w:val="92"/>
          <w:sz w:val="24"/>
          <w:szCs w:val="24"/>
        </w:rPr>
        <w:t>»</w:t>
      </w:r>
      <w:r>
        <w:rPr>
          <w:color w:val="030303"/>
          <w:w w:val="381"/>
          <w:position w:val="-9"/>
          <w:sz w:val="18"/>
          <w:szCs w:val="18"/>
        </w:rPr>
        <w:t>-----</w:t>
      </w:r>
      <w:r>
        <w:rPr>
          <w:color w:val="030303"/>
          <w:spacing w:val="12"/>
          <w:w w:val="381"/>
          <w:position w:val="-9"/>
          <w:sz w:val="18"/>
          <w:szCs w:val="18"/>
        </w:rPr>
        <w:t>-</w:t>
      </w:r>
      <w:r>
        <w:rPr>
          <w:color w:val="1A1A1A"/>
          <w:w w:val="102"/>
          <w:sz w:val="23"/>
          <w:szCs w:val="23"/>
        </w:rPr>
        <w:t>20</w:t>
      </w:r>
      <w:r>
        <w:rPr>
          <w:color w:val="1A1A1A"/>
          <w:sz w:val="23"/>
          <w:szCs w:val="23"/>
        </w:rPr>
        <w:tab/>
      </w:r>
      <w:r>
        <w:rPr>
          <w:color w:val="1A1A1A"/>
          <w:w w:val="102"/>
          <w:sz w:val="23"/>
          <w:szCs w:val="23"/>
        </w:rPr>
        <w:t>г.</w:t>
      </w:r>
      <w:proofErr w:type="gramEnd"/>
    </w:p>
    <w:p w:rsidR="00412868" w:rsidRDefault="00412868" w:rsidP="00412868">
      <w:pPr>
        <w:pStyle w:val="a5"/>
        <w:kinsoku w:val="0"/>
        <w:overflowPunct w:val="0"/>
        <w:spacing w:before="203"/>
        <w:ind w:left="662"/>
        <w:rPr>
          <w:color w:val="2A2A2A"/>
          <w:w w:val="105"/>
          <w:sz w:val="23"/>
          <w:szCs w:val="23"/>
        </w:rPr>
      </w:pPr>
      <w:r>
        <w:rPr>
          <w:color w:val="1A1A1A"/>
          <w:w w:val="105"/>
          <w:sz w:val="23"/>
          <w:szCs w:val="23"/>
        </w:rPr>
        <w:t xml:space="preserve">Родитель (законный </w:t>
      </w:r>
      <w:r>
        <w:rPr>
          <w:color w:val="2A2A2A"/>
          <w:w w:val="105"/>
          <w:sz w:val="23"/>
          <w:szCs w:val="23"/>
        </w:rPr>
        <w:t>представитель):</w:t>
      </w:r>
    </w:p>
    <w:p w:rsidR="00412868" w:rsidRDefault="00412868" w:rsidP="00412868">
      <w:pPr>
        <w:pStyle w:val="a5"/>
        <w:kinsoku w:val="0"/>
        <w:overflowPunct w:val="0"/>
        <w:spacing w:before="4"/>
        <w:rPr>
          <w:sz w:val="20"/>
          <w:szCs w:val="20"/>
        </w:rPr>
      </w:pPr>
    </w:p>
    <w:p w:rsidR="00412868" w:rsidRDefault="00412868" w:rsidP="00412868">
      <w:pPr>
        <w:pStyle w:val="a5"/>
        <w:tabs>
          <w:tab w:val="left" w:pos="2247"/>
          <w:tab w:val="left" w:pos="6237"/>
        </w:tabs>
        <w:kinsoku w:val="0"/>
        <w:overflowPunct w:val="0"/>
        <w:ind w:left="663"/>
        <w:rPr>
          <w:color w:val="1A1A1A"/>
          <w:sz w:val="23"/>
          <w:szCs w:val="23"/>
        </w:rPr>
      </w:pPr>
      <w:r>
        <w:rPr>
          <w:color w:val="1A1A1A"/>
          <w:sz w:val="23"/>
          <w:szCs w:val="23"/>
          <w:u w:val="single" w:color="191919"/>
        </w:rPr>
        <w:t xml:space="preserve"> </w:t>
      </w:r>
      <w:r>
        <w:rPr>
          <w:color w:val="1A1A1A"/>
          <w:sz w:val="23"/>
          <w:szCs w:val="23"/>
          <w:u w:val="single" w:color="191919"/>
        </w:rPr>
        <w:tab/>
      </w:r>
      <w:r>
        <w:rPr>
          <w:color w:val="1A1A1A"/>
          <w:spacing w:val="-17"/>
          <w:sz w:val="23"/>
          <w:szCs w:val="23"/>
        </w:rPr>
        <w:t xml:space="preserve"> </w:t>
      </w:r>
      <w:r>
        <w:rPr>
          <w:color w:val="1A1A1A"/>
          <w:sz w:val="23"/>
          <w:szCs w:val="23"/>
        </w:rPr>
        <w:t>(подпись)/</w:t>
      </w:r>
      <w:r>
        <w:rPr>
          <w:color w:val="1A1A1A"/>
          <w:sz w:val="23"/>
          <w:szCs w:val="23"/>
          <w:u w:val="single" w:color="020202"/>
        </w:rPr>
        <w:tab/>
      </w:r>
      <w:r>
        <w:rPr>
          <w:color w:val="1A1A1A"/>
          <w:sz w:val="23"/>
          <w:szCs w:val="23"/>
        </w:rPr>
        <w:t>(Ф.И.О.)</w:t>
      </w:r>
    </w:p>
    <w:p w:rsidR="00412868" w:rsidRDefault="00412868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</w:p>
    <w:p w:rsidR="00412868" w:rsidRDefault="00412868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</w:p>
    <w:p w:rsidR="00412868" w:rsidRDefault="00412868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</w:p>
    <w:p w:rsidR="00412868" w:rsidRDefault="00412868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</w:p>
    <w:p w:rsidR="00412868" w:rsidRDefault="00412868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</w:pPr>
    </w:p>
    <w:p w:rsidR="00412868" w:rsidRPr="00F03CE5" w:rsidRDefault="00412868" w:rsidP="005536DA">
      <w:pPr>
        <w:widowControl w:val="0"/>
        <w:tabs>
          <w:tab w:val="left" w:pos="1116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13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sectPr w:rsidR="00412868" w:rsidRPr="00F03CE5">
          <w:pgSz w:w="11910" w:h="16840"/>
          <w:pgMar w:top="1120" w:right="420" w:bottom="280" w:left="1100" w:header="924" w:footer="0" w:gutter="0"/>
          <w:cols w:space="720" w:equalWidth="0">
            <w:col w:w="10390"/>
          </w:cols>
          <w:noEndnote/>
        </w:sectPr>
      </w:pPr>
    </w:p>
    <w:p w:rsidR="00F03CE5" w:rsidRPr="00F03CE5" w:rsidRDefault="00F03CE5" w:rsidP="005536DA">
      <w:pPr>
        <w:widowControl w:val="0"/>
        <w:tabs>
          <w:tab w:val="left" w:pos="1112"/>
          <w:tab w:val="left" w:pos="2667"/>
          <w:tab w:val="left" w:pos="4477"/>
        </w:tabs>
        <w:kinsoku w:val="0"/>
        <w:overflowPunct w:val="0"/>
        <w:autoSpaceDE w:val="0"/>
        <w:autoSpaceDN w:val="0"/>
        <w:adjustRightInd w:val="0"/>
        <w:spacing w:before="5" w:after="0" w:line="288" w:lineRule="auto"/>
        <w:ind w:right="-4609"/>
        <w:jc w:val="both"/>
        <w:rPr>
          <w:rFonts w:ascii="Times New Roman" w:eastAsiaTheme="minorEastAsia" w:hAnsi="Times New Roman" w:cs="Times New Roman"/>
          <w:color w:val="181818"/>
          <w:sz w:val="27"/>
          <w:szCs w:val="27"/>
          <w:lang w:eastAsia="ru-RU"/>
        </w:rPr>
        <w:sectPr w:rsidR="00F03CE5" w:rsidRPr="00F03CE5">
          <w:type w:val="continuous"/>
          <w:pgSz w:w="11910" w:h="16840"/>
          <w:pgMar w:top="1160" w:right="420" w:bottom="280" w:left="1100" w:header="720" w:footer="720" w:gutter="0"/>
          <w:cols w:num="2" w:space="720" w:equalWidth="0">
            <w:col w:w="5739" w:space="40"/>
            <w:col w:w="4611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372" w:lineRule="auto"/>
        <w:ind w:right="383"/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lastRenderedPageBreak/>
        <w:t xml:space="preserve">Приложение </w:t>
      </w:r>
      <w:r w:rsidRPr="00412868">
        <w:rPr>
          <w:rFonts w:ascii="Arial" w:eastAsiaTheme="minorEastAsia" w:hAnsi="Arial" w:cs="Arial"/>
          <w:color w:val="1C1C1C"/>
          <w:w w:val="105"/>
          <w:sz w:val="20"/>
          <w:szCs w:val="20"/>
          <w:lang w:eastAsia="ru-RU"/>
        </w:rPr>
        <w:t xml:space="preserve">№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3 Согласие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  <w:t xml:space="preserve">родителя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на обработку персональных данных после 14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  <w:t>лет.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52" w:lineRule="auto"/>
        <w:ind w:right="383"/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Федеральное государственное бюджетное образовательное учреждение дополнительного образования «Федеральный центр дополнительного образования и организации отдыха и оздоровления детей»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(сокращенное наименование ФГБОУ ДО ФЦЦО)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7" w:after="0" w:line="256" w:lineRule="auto"/>
        <w:ind w:right="383"/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адрес местонахождения: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1"/>
          <w:szCs w:val="21"/>
          <w:lang w:eastAsia="ru-RU"/>
        </w:rPr>
        <w:t>107014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  <w:t xml:space="preserve">,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г. Москва</w:t>
      </w:r>
      <w:r w:rsidRPr="00412868">
        <w:rPr>
          <w:rFonts w:ascii="Times New Roman" w:eastAsiaTheme="minorEastAsia" w:hAnsi="Times New Roman" w:cs="Times New Roman"/>
          <w:color w:val="3D3D3D"/>
          <w:w w:val="105"/>
          <w:sz w:val="21"/>
          <w:szCs w:val="21"/>
          <w:lang w:eastAsia="ru-RU"/>
        </w:rPr>
        <w:t xml:space="preserve">, </w:t>
      </w:r>
      <w:proofErr w:type="spellStart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Ростокинский</w:t>
      </w:r>
      <w:proofErr w:type="spellEnd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 проезд, д. 3. ОГРН 1037718018447, </w:t>
      </w:r>
      <w:proofErr w:type="spellStart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И</w:t>
      </w:r>
      <w:proofErr w:type="gramStart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l</w:t>
      </w:r>
      <w:proofErr w:type="gramEnd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Ш</w:t>
      </w:r>
      <w:proofErr w:type="spellEnd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 7718244775,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38" w:lineRule="exact"/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ОКВЭД 85.41, ОКПО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1"/>
          <w:szCs w:val="21"/>
          <w:lang w:eastAsia="ru-RU"/>
        </w:rPr>
        <w:t>14276496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  <w:t xml:space="preserve">,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ОКОГУ1322500,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ОКТМО 45315000, телефон: +74956033015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адрес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  <w:t xml:space="preserve">электронной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 xml:space="preserve">почты: </w:t>
      </w:r>
      <w:hyperlink r:id="rId12" w:history="1">
        <w:r w:rsidRPr="00412868">
          <w:rPr>
            <w:rFonts w:ascii="Times New Roman" w:eastAsiaTheme="minorEastAsia" w:hAnsi="Times New Roman" w:cs="Times New Roman"/>
            <w:color w:val="1C1C1C"/>
            <w:w w:val="105"/>
            <w:sz w:val="21"/>
            <w:szCs w:val="21"/>
            <w:lang w:eastAsia="ru-RU"/>
          </w:rPr>
          <w:t>info@fedcdo.ru</w:t>
        </w:r>
      </w:hyperlink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70707"/>
          <w:w w:val="170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70"/>
          <w:position w:val="11"/>
          <w:sz w:val="21"/>
          <w:szCs w:val="21"/>
          <w:lang w:eastAsia="ru-RU"/>
        </w:rPr>
        <w:t>от</w:t>
      </w:r>
      <w:r w:rsidRPr="00412868">
        <w:rPr>
          <w:rFonts w:ascii="Courier New" w:eastAsiaTheme="minorEastAsia" w:hAnsi="Courier New" w:cs="Courier New"/>
          <w:color w:val="070707"/>
          <w:w w:val="170"/>
          <w:sz w:val="23"/>
          <w:szCs w:val="23"/>
          <w:lang w:eastAsia="ru-RU"/>
        </w:rPr>
        <w:t>-----------------------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Courier New" w:eastAsiaTheme="minorEastAsia" w:hAnsi="Courier New" w:cs="Courier New"/>
          <w:sz w:val="10"/>
          <w:szCs w:val="1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page">
                  <wp:posOffset>3437890</wp:posOffset>
                </wp:positionH>
                <wp:positionV relativeFrom="paragraph">
                  <wp:posOffset>99695</wp:posOffset>
                </wp:positionV>
                <wp:extent cx="1206500" cy="76200"/>
                <wp:effectExtent l="0" t="0" r="3810" b="4445"/>
                <wp:wrapTopAndBottom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868" w:rsidRDefault="00412868" w:rsidP="00412868">
                            <w:pPr>
                              <w:spacing w:line="120" w:lineRule="atLeast"/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>
                                  <wp:extent cx="1208405" cy="73660"/>
                                  <wp:effectExtent l="0" t="0" r="0" b="254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8405" cy="73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12868" w:rsidRDefault="00412868" w:rsidP="004128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270.7pt;margin-top:7.85pt;width:95pt;height:6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" o:allowincell="f" filled="f" stroked="f">
                <v:textbox inset="0,0,0,0">
                  <w:txbxContent>
                    <w:p w:rsidR="00412868" w:rsidRDefault="00412868" w:rsidP="00412868">
                      <w:pPr>
                        <w:spacing w:line="120" w:lineRule="atLeast"/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>
                            <wp:extent cx="1208405" cy="73660"/>
                            <wp:effectExtent l="0" t="0" r="0" b="254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8405" cy="73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12868" w:rsidRDefault="00412868" w:rsidP="00412868"/>
                  </w:txbxContent>
                </v:textbox>
                <w10:wrap type="topAndBottom" anchorx="page"/>
              </v:rect>
            </w:pict>
          </mc:Fallback>
        </mc:AlternateContent>
      </w:r>
    </w:p>
    <w:p w:rsidR="00412868" w:rsidRPr="00412868" w:rsidRDefault="00412868" w:rsidP="00412868">
      <w:pPr>
        <w:widowControl w:val="0"/>
        <w:tabs>
          <w:tab w:val="left" w:pos="6737"/>
          <w:tab w:val="left" w:pos="7978"/>
        </w:tabs>
        <w:kinsoku w:val="0"/>
        <w:overflowPunct w:val="0"/>
        <w:autoSpaceDE w:val="0"/>
        <w:autoSpaceDN w:val="0"/>
        <w:adjustRightInd w:val="0"/>
        <w:spacing w:before="27" w:after="0" w:line="240" w:lineRule="auto"/>
        <w:rPr>
          <w:rFonts w:ascii="Arial" w:eastAsiaTheme="minorEastAsia" w:hAnsi="Arial" w:cs="Arial"/>
          <w:color w:val="1C1C1C"/>
          <w:w w:val="180"/>
          <w:sz w:val="20"/>
          <w:szCs w:val="20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lang w:eastAsia="ru-RU"/>
        </w:rPr>
        <w:t>паспорт</w:t>
      </w:r>
      <w:r w:rsidRPr="00412868">
        <w:rPr>
          <w:rFonts w:ascii="Times New Roman" w:eastAsiaTheme="minorEastAsia" w:hAnsi="Times New Roman" w:cs="Times New Roman"/>
          <w:color w:val="1C1C1C"/>
          <w:spacing w:val="-20"/>
          <w:w w:val="110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lang w:eastAsia="ru-RU"/>
        </w:rPr>
        <w:t>серии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u w:val="single" w:color="060606"/>
          <w:lang w:eastAsia="ru-RU"/>
        </w:rPr>
        <w:tab/>
      </w:r>
      <w:r w:rsidRPr="00412868">
        <w:rPr>
          <w:rFonts w:ascii="Arial" w:eastAsiaTheme="minorEastAsia" w:hAnsi="Arial" w:cs="Arial"/>
          <w:color w:val="1C1C1C"/>
          <w:w w:val="115"/>
          <w:sz w:val="20"/>
          <w:szCs w:val="20"/>
          <w:lang w:eastAsia="ru-RU"/>
        </w:rPr>
        <w:t>№</w:t>
      </w:r>
      <w:r w:rsidRPr="00412868">
        <w:rPr>
          <w:rFonts w:ascii="Arial" w:eastAsiaTheme="minorEastAsia" w:hAnsi="Arial" w:cs="Arial"/>
          <w:color w:val="1C1C1C"/>
          <w:w w:val="115"/>
          <w:sz w:val="20"/>
          <w:szCs w:val="20"/>
          <w:u w:val="single" w:color="1B1B1B"/>
          <w:lang w:eastAsia="ru-RU"/>
        </w:rPr>
        <w:t xml:space="preserve"> </w:t>
      </w:r>
      <w:r w:rsidRPr="00412868">
        <w:rPr>
          <w:rFonts w:ascii="Arial" w:eastAsiaTheme="minorEastAsia" w:hAnsi="Arial" w:cs="Arial"/>
          <w:color w:val="1C1C1C"/>
          <w:w w:val="115"/>
          <w:sz w:val="20"/>
          <w:szCs w:val="20"/>
          <w:u w:val="single" w:color="1B1B1B"/>
          <w:lang w:eastAsia="ru-RU"/>
        </w:rPr>
        <w:tab/>
      </w:r>
      <w:r w:rsidRPr="00412868">
        <w:rPr>
          <w:rFonts w:ascii="Arial" w:eastAsiaTheme="minorEastAsia" w:hAnsi="Arial" w:cs="Arial"/>
          <w:color w:val="1C1C1C"/>
          <w:w w:val="180"/>
          <w:sz w:val="20"/>
          <w:szCs w:val="20"/>
          <w:lang w:eastAsia="ru-RU"/>
        </w:rPr>
        <w:t>_</w:t>
      </w:r>
    </w:p>
    <w:p w:rsidR="00412868" w:rsidRPr="00412868" w:rsidRDefault="00412868" w:rsidP="00412868">
      <w:pPr>
        <w:widowControl w:val="0"/>
        <w:tabs>
          <w:tab w:val="left" w:pos="6792"/>
          <w:tab w:val="left" w:pos="10230"/>
        </w:tabs>
        <w:kinsoku w:val="0"/>
        <w:overflowPunct w:val="0"/>
        <w:autoSpaceDE w:val="0"/>
        <w:autoSpaceDN w:val="0"/>
        <w:adjustRightInd w:val="0"/>
        <w:spacing w:before="7" w:after="0" w:line="256" w:lineRule="auto"/>
        <w:ind w:right="271"/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кем</w:t>
      </w:r>
      <w:r w:rsidRPr="00412868">
        <w:rPr>
          <w:rFonts w:ascii="Times New Roman" w:eastAsiaTheme="minorEastAsia" w:hAnsi="Times New Roman" w:cs="Times New Roman"/>
          <w:color w:val="1C1C1C"/>
          <w:spacing w:val="-5"/>
          <w:w w:val="105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выдан</w:t>
      </w:r>
      <w:r w:rsidRPr="00412868">
        <w:rPr>
          <w:rFonts w:ascii="Times New Roman" w:eastAsiaTheme="minorEastAsia" w:hAnsi="Times New Roman" w:cs="Times New Roman"/>
          <w:color w:val="1C1C1C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pacing w:val="12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1"/>
          <w:szCs w:val="21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1"/>
          <w:szCs w:val="21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1"/>
          <w:szCs w:val="21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1"/>
          <w:szCs w:val="21"/>
          <w:lang w:eastAsia="ru-RU"/>
        </w:rPr>
        <w:t xml:space="preserve"> </w:t>
      </w:r>
      <w:proofErr w:type="spellStart"/>
      <w:proofErr w:type="gramStart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выдан</w:t>
      </w:r>
      <w:proofErr w:type="spellEnd"/>
      <w:proofErr w:type="gramEnd"/>
      <w:r w:rsidRPr="00412868">
        <w:rPr>
          <w:rFonts w:ascii="Times New Roman" w:eastAsiaTheme="minorEastAsia" w:hAnsi="Times New Roman" w:cs="Times New Roman"/>
          <w:color w:val="1C1C1C"/>
          <w:spacing w:val="9"/>
          <w:w w:val="105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  <w:t>«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1"/>
          <w:szCs w:val="21"/>
          <w:lang w:eastAsia="ru-RU"/>
        </w:rPr>
        <w:t xml:space="preserve">_ </w:t>
      </w:r>
      <w:r w:rsidRPr="00412868">
        <w:rPr>
          <w:rFonts w:ascii="Times New Roman" w:eastAsiaTheme="minorEastAsia" w:hAnsi="Times New Roman" w:cs="Times New Roman"/>
          <w:color w:val="070707"/>
          <w:spacing w:val="9"/>
          <w:w w:val="105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lang w:eastAsia="ru-RU"/>
        </w:rPr>
        <w:t>»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1"/>
          <w:szCs w:val="21"/>
          <w:u w:val="single" w:color="1B1B1B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года</w:t>
      </w:r>
    </w:p>
    <w:p w:rsidR="00412868" w:rsidRPr="00412868" w:rsidRDefault="00412868" w:rsidP="00412868">
      <w:pPr>
        <w:widowControl w:val="0"/>
        <w:tabs>
          <w:tab w:val="left" w:pos="10268"/>
        </w:tabs>
        <w:kinsoku w:val="0"/>
        <w:overflowPunct w:val="0"/>
        <w:autoSpaceDE w:val="0"/>
        <w:autoSpaceDN w:val="0"/>
        <w:adjustRightInd w:val="0"/>
        <w:spacing w:after="0" w:line="228" w:lineRule="exact"/>
        <w:rPr>
          <w:rFonts w:ascii="Times New Roman" w:eastAsiaTheme="minorEastAsia" w:hAnsi="Times New Roman" w:cs="Times New Roman"/>
          <w:color w:val="1C1C1C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индекс</w:t>
      </w:r>
      <w:r w:rsidRPr="00412868">
        <w:rPr>
          <w:rFonts w:ascii="Times New Roman" w:eastAsiaTheme="minorEastAsia" w:hAnsi="Times New Roman" w:cs="Times New Roman"/>
          <w:color w:val="1C1C1C"/>
          <w:sz w:val="21"/>
          <w:szCs w:val="21"/>
          <w:u w:val="single" w:color="1B1B1B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1"/>
          <w:szCs w:val="21"/>
          <w:u w:val="single" w:color="1B1B1B"/>
          <w:lang w:eastAsia="ru-RU"/>
        </w:rPr>
        <w:tab/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7" w:after="0" w:line="240" w:lineRule="auto"/>
        <w:rPr>
          <w:rFonts w:ascii="Times New Roman" w:eastAsiaTheme="minorEastAsia" w:hAnsi="Times New Roman" w:cs="Times New Roman"/>
          <w:color w:val="3D3D3D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зарегистрированног</w:t>
      </w:r>
      <w:proofErr w:type="gramStart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о(</w:t>
      </w:r>
      <w:proofErr w:type="gramEnd"/>
      <w:r w:rsidRPr="00412868">
        <w:rPr>
          <w:rFonts w:ascii="Times New Roman" w:eastAsiaTheme="minorEastAsia" w:hAnsi="Times New Roman" w:cs="Times New Roman"/>
          <w:color w:val="1C1C1C"/>
          <w:w w:val="105"/>
          <w:sz w:val="21"/>
          <w:szCs w:val="21"/>
          <w:lang w:eastAsia="ru-RU"/>
        </w:rPr>
        <w:t>ой) по адресу</w:t>
      </w:r>
      <w:r w:rsidRPr="00412868">
        <w:rPr>
          <w:rFonts w:ascii="Times New Roman" w:eastAsiaTheme="minorEastAsia" w:hAnsi="Times New Roman" w:cs="Times New Roman"/>
          <w:color w:val="3D3D3D"/>
          <w:w w:val="105"/>
          <w:sz w:val="21"/>
          <w:szCs w:val="21"/>
          <w:lang w:eastAsia="ru-RU"/>
        </w:rPr>
        <w:t>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7"/>
          <w:szCs w:val="17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page">
                  <wp:posOffset>3437255</wp:posOffset>
                </wp:positionH>
                <wp:positionV relativeFrom="paragraph">
                  <wp:posOffset>154940</wp:posOffset>
                </wp:positionV>
                <wp:extent cx="3699510" cy="12700"/>
                <wp:effectExtent l="8255" t="5715" r="6985" b="635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99510" cy="12700"/>
                        </a:xfrm>
                        <a:custGeom>
                          <a:avLst/>
                          <a:gdLst>
                            <a:gd name="T0" fmla="*/ 0 w 5826"/>
                            <a:gd name="T1" fmla="*/ 0 h 20"/>
                            <a:gd name="T2" fmla="*/ 5825 w 582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6" h="20">
                              <a:moveTo>
                                <a:pt x="0" y="0"/>
                              </a:moveTo>
                              <a:lnTo>
                                <a:pt x="5825" y="0"/>
                              </a:lnTo>
                            </a:path>
                          </a:pathLst>
                        </a:custGeom>
                        <a:noFill/>
                        <a:ln w="6078">
                          <a:solidFill>
                            <a:srgbClr val="28282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6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0.65pt,12.2pt,561.9pt,12.2pt" coordsize="582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" o:allowincell="f" filled="f" strokecolor="#282828" strokeweight=".16883mm">
                <v:path arrowok="t" o:connecttype="custom" o:connectlocs="0,0;3698875,0" o:connectangles="0,0"/>
                <w10:wrap type="topAndBottom" anchorx="page"/>
              </v:polyline>
            </w:pict>
          </mc:Fallback>
        </mc:AlternateContent>
      </w:r>
    </w:p>
    <w:p w:rsidR="00412868" w:rsidRPr="00412868" w:rsidRDefault="00412868" w:rsidP="00412868">
      <w:pPr>
        <w:widowControl w:val="0"/>
        <w:tabs>
          <w:tab w:val="left" w:pos="7842"/>
          <w:tab w:val="left" w:pos="9879"/>
        </w:tabs>
        <w:kinsoku w:val="0"/>
        <w:overflowPunct w:val="0"/>
        <w:autoSpaceDE w:val="0"/>
        <w:autoSpaceDN w:val="0"/>
        <w:adjustRightInd w:val="0"/>
        <w:spacing w:after="0" w:line="247" w:lineRule="auto"/>
        <w:ind w:right="383"/>
        <w:rPr>
          <w:rFonts w:ascii="Times New Roman" w:eastAsiaTheme="minorEastAsia" w:hAnsi="Times New Roman" w:cs="Times New Roman"/>
          <w:color w:val="070707"/>
          <w:w w:val="19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lang w:eastAsia="ru-RU"/>
        </w:rPr>
        <w:t>адрес</w:t>
      </w:r>
      <w:r w:rsidRPr="00412868">
        <w:rPr>
          <w:rFonts w:ascii="Times New Roman" w:eastAsiaTheme="minorEastAsia" w:hAnsi="Times New Roman" w:cs="Times New Roman"/>
          <w:color w:val="1C1C1C"/>
          <w:spacing w:val="-32"/>
          <w:w w:val="110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lang w:eastAsia="ru-RU"/>
        </w:rPr>
        <w:t>электронной</w:t>
      </w:r>
      <w:r w:rsidRPr="00412868">
        <w:rPr>
          <w:rFonts w:ascii="Times New Roman" w:eastAsiaTheme="minorEastAsia" w:hAnsi="Times New Roman" w:cs="Times New Roman"/>
          <w:color w:val="1C1C1C"/>
          <w:spacing w:val="-23"/>
          <w:w w:val="110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w w:val="110"/>
          <w:sz w:val="21"/>
          <w:szCs w:val="21"/>
          <w:lang w:eastAsia="ru-RU"/>
        </w:rPr>
        <w:t>почты:</w:t>
      </w:r>
      <w:r w:rsidRPr="00412868">
        <w:rPr>
          <w:rFonts w:ascii="Times New Roman" w:eastAsiaTheme="minorEastAsia" w:hAnsi="Times New Roman" w:cs="Times New Roman"/>
          <w:color w:val="070707"/>
          <w:w w:val="110"/>
          <w:sz w:val="21"/>
          <w:szCs w:val="21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w w:val="110"/>
          <w:sz w:val="21"/>
          <w:szCs w:val="21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10"/>
          <w:sz w:val="21"/>
          <w:szCs w:val="21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95"/>
          <w:sz w:val="21"/>
          <w:szCs w:val="21"/>
          <w:lang w:eastAsia="ru-RU"/>
        </w:rPr>
        <w:t xml:space="preserve">_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lang w:eastAsia="ru-RU"/>
        </w:rPr>
        <w:t>номер</w:t>
      </w:r>
      <w:r w:rsidRPr="00412868">
        <w:rPr>
          <w:rFonts w:ascii="Times New Roman" w:eastAsiaTheme="minorEastAsia" w:hAnsi="Times New Roman" w:cs="Times New Roman"/>
          <w:color w:val="1C1C1C"/>
          <w:spacing w:val="-26"/>
          <w:w w:val="110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lang w:eastAsia="ru-RU"/>
        </w:rPr>
        <w:t>телефона: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21"/>
          <w:szCs w:val="21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95"/>
          <w:sz w:val="21"/>
          <w:szCs w:val="21"/>
          <w:lang w:eastAsia="ru-RU"/>
        </w:rPr>
        <w:t>_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39"/>
        <w:jc w:val="center"/>
        <w:rPr>
          <w:rFonts w:ascii="Times New Roman" w:eastAsiaTheme="minorEastAsia" w:hAnsi="Times New Roman" w:cs="Times New Roman"/>
          <w:b/>
          <w:bCs/>
          <w:color w:val="1C1C1C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C1C1C"/>
          <w:w w:val="105"/>
          <w:sz w:val="23"/>
          <w:szCs w:val="23"/>
          <w:lang w:eastAsia="ru-RU"/>
        </w:rPr>
        <w:t>Согласие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right="2039"/>
        <w:jc w:val="center"/>
        <w:rPr>
          <w:rFonts w:ascii="Times New Roman" w:eastAsiaTheme="minorEastAsia" w:hAnsi="Times New Roman" w:cs="Times New Roman"/>
          <w:b/>
          <w:bCs/>
          <w:color w:val="1C1C1C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C1C1C"/>
          <w:w w:val="105"/>
          <w:sz w:val="23"/>
          <w:szCs w:val="23"/>
          <w:lang w:eastAsia="ru-RU"/>
        </w:rPr>
        <w:t>родителя (законного представителя)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ind w:right="2039"/>
        <w:jc w:val="center"/>
        <w:rPr>
          <w:rFonts w:ascii="Times New Roman" w:eastAsiaTheme="minorEastAsia" w:hAnsi="Times New Roman" w:cs="Times New Roman"/>
          <w:b/>
          <w:bCs/>
          <w:color w:val="1C1C1C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C1C1C"/>
          <w:w w:val="105"/>
          <w:sz w:val="23"/>
          <w:szCs w:val="23"/>
          <w:lang w:eastAsia="ru-RU"/>
        </w:rPr>
        <w:t>на обработку персональных данных несовершеннолетнего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2" w:lineRule="auto"/>
        <w:ind w:right="2840"/>
        <w:jc w:val="center"/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разрешенных субъектом персональных данных для распространения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23"/>
          <w:szCs w:val="23"/>
          <w:lang w:eastAsia="ru-RU"/>
        </w:rPr>
      </w:pPr>
    </w:p>
    <w:p w:rsidR="00412868" w:rsidRPr="00412868" w:rsidRDefault="00412868" w:rsidP="00412868">
      <w:pPr>
        <w:widowControl w:val="0"/>
        <w:tabs>
          <w:tab w:val="left" w:pos="10159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color w:val="070707"/>
          <w:w w:val="170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Родитель  (законный</w:t>
      </w:r>
      <w:r w:rsidRPr="00412868">
        <w:rPr>
          <w:rFonts w:ascii="Times New Roman" w:eastAsiaTheme="minorEastAsia" w:hAnsi="Times New Roman" w:cs="Times New Roman"/>
          <w:color w:val="1C1C1C"/>
          <w:spacing w:val="30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представитель)</w:t>
      </w:r>
      <w:r w:rsidRPr="00412868">
        <w:rPr>
          <w:rFonts w:ascii="Times New Roman" w:eastAsiaTheme="minorEastAsia" w:hAnsi="Times New Roman" w:cs="Times New Roman"/>
          <w:color w:val="1C1C1C"/>
          <w:spacing w:val="31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несовершеннолетнего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1B1B1B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1B1B1B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70"/>
          <w:sz w:val="24"/>
          <w:szCs w:val="24"/>
          <w:lang w:eastAsia="ru-RU"/>
        </w:rPr>
        <w:t>_</w:t>
      </w:r>
    </w:p>
    <w:p w:rsidR="00412868" w:rsidRPr="00412868" w:rsidRDefault="00412868" w:rsidP="00412868">
      <w:pPr>
        <w:widowControl w:val="0"/>
        <w:tabs>
          <w:tab w:val="left" w:pos="3917"/>
          <w:tab w:val="left" w:pos="7886"/>
          <w:tab w:val="left" w:pos="9303"/>
          <w:tab w:val="left" w:pos="10139"/>
        </w:tabs>
        <w:kinsoku w:val="0"/>
        <w:overflowPunct w:val="0"/>
        <w:autoSpaceDE w:val="0"/>
        <w:autoSpaceDN w:val="0"/>
        <w:adjustRightInd w:val="0"/>
        <w:spacing w:after="0" w:line="273" w:lineRule="exact"/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pacing w:val="15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(Ф.И</w:t>
      </w:r>
      <w:r w:rsidRPr="00412868">
        <w:rPr>
          <w:rFonts w:ascii="Times New Roman" w:eastAsiaTheme="minorEastAsia" w:hAnsi="Times New Roman" w:cs="Times New Roman"/>
          <w:color w:val="3D3D3D"/>
          <w:sz w:val="24"/>
          <w:szCs w:val="24"/>
          <w:lang w:eastAsia="ru-RU"/>
        </w:rPr>
        <w:t>.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О. </w:t>
      </w:r>
      <w:r w:rsidRPr="00412868">
        <w:rPr>
          <w:rFonts w:ascii="Times New Roman" w:eastAsiaTheme="minorEastAsia" w:hAnsi="Times New Roman" w:cs="Times New Roman"/>
          <w:color w:val="1C1C1C"/>
          <w:spacing w:val="56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несовершеннолетнего) </w:t>
      </w:r>
      <w:r w:rsidRPr="00412868">
        <w:rPr>
          <w:rFonts w:ascii="Times New Roman" w:eastAsiaTheme="minorEastAsia" w:hAnsi="Times New Roman" w:cs="Times New Roman"/>
          <w:color w:val="1C1C1C"/>
          <w:spacing w:val="53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10"/>
          <w:szCs w:val="10"/>
          <w:lang w:eastAsia="ru-RU"/>
        </w:rPr>
        <w:t>11</w:t>
      </w:r>
      <w:r w:rsidRPr="00412868">
        <w:rPr>
          <w:rFonts w:ascii="Times New Roman" w:eastAsiaTheme="minorEastAsia" w:hAnsi="Times New Roman" w:cs="Times New Roman"/>
          <w:color w:val="1C1C1C"/>
          <w:sz w:val="10"/>
          <w:szCs w:val="10"/>
          <w:lang w:eastAsia="ru-RU"/>
        </w:rPr>
        <w:tab/>
        <w:t>11</w:t>
      </w:r>
      <w:r w:rsidRPr="00412868">
        <w:rPr>
          <w:rFonts w:ascii="Times New Roman" w:eastAsiaTheme="minorEastAsia" w:hAnsi="Times New Roman" w:cs="Times New Roman"/>
          <w:color w:val="1C1C1C"/>
          <w:sz w:val="10"/>
          <w:szCs w:val="10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20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  <w:t>г.</w:t>
      </w:r>
    </w:p>
    <w:p w:rsidR="00412868" w:rsidRPr="00412868" w:rsidRDefault="00412868" w:rsidP="00412868">
      <w:pPr>
        <w:widowControl w:val="0"/>
        <w:tabs>
          <w:tab w:val="left" w:pos="1576"/>
          <w:tab w:val="left" w:pos="2259"/>
          <w:tab w:val="left" w:pos="4217"/>
          <w:tab w:val="left" w:pos="5722"/>
          <w:tab w:val="left" w:pos="7193"/>
          <w:tab w:val="left" w:pos="9361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рождения,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  <w:t>что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  <w:t>подтверждается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  <w:t>(реквизиты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  <w:t>документа,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</w:r>
      <w:proofErr w:type="gramStart"/>
      <w:r w:rsidRPr="00412868">
        <w:rPr>
          <w:rFonts w:ascii="Times New Roman" w:eastAsiaTheme="minorEastAsia" w:hAnsi="Times New Roman" w:cs="Times New Roman"/>
          <w:color w:val="2D2D2D"/>
          <w:sz w:val="24"/>
          <w:szCs w:val="24"/>
          <w:lang w:eastAsia="ru-RU"/>
        </w:rPr>
        <w:t>удостоверяю</w:t>
      </w:r>
      <w:r w:rsidRPr="00412868">
        <w:rPr>
          <w:rFonts w:ascii="Times New Roman" w:eastAsiaTheme="minorEastAsia" w:hAnsi="Times New Roman" w:cs="Times New Roman"/>
          <w:color w:val="2D2D2D"/>
          <w:spacing w:val="-27"/>
          <w:sz w:val="24"/>
          <w:szCs w:val="24"/>
          <w:lang w:eastAsia="ru-RU"/>
        </w:rPr>
        <w:t xml:space="preserve"> </w:t>
      </w:r>
      <w:proofErr w:type="spellStart"/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>щего</w:t>
      </w:r>
      <w:proofErr w:type="spellEnd"/>
      <w:proofErr w:type="gramEnd"/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личность</w:t>
      </w:r>
    </w:p>
    <w:p w:rsidR="00412868" w:rsidRPr="00412868" w:rsidRDefault="00412868" w:rsidP="00412868">
      <w:pPr>
        <w:widowControl w:val="0"/>
        <w:tabs>
          <w:tab w:val="left" w:pos="5270"/>
          <w:tab w:val="left" w:pos="8310"/>
          <w:tab w:val="left" w:pos="8959"/>
          <w:tab w:val="right" w:pos="10050"/>
        </w:tabs>
        <w:kinsoku w:val="0"/>
        <w:overflowPunct w:val="0"/>
        <w:autoSpaceDE w:val="0"/>
        <w:autoSpaceDN w:val="0"/>
        <w:adjustRightInd w:val="0"/>
        <w:spacing w:after="0" w:line="273" w:lineRule="exact"/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>несовершеннолетнего</w:t>
      </w:r>
      <w:r w:rsidRPr="00412868">
        <w:rPr>
          <w:rFonts w:ascii="Times New Roman" w:eastAsiaTheme="minorEastAsia" w:hAnsi="Times New Roman" w:cs="Times New Roman"/>
          <w:color w:val="070707"/>
          <w:spacing w:val="-16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(паспорт))</w:t>
      </w:r>
      <w:r w:rsidRPr="00412868">
        <w:rPr>
          <w:rFonts w:ascii="Times New Roman" w:eastAsiaTheme="minorEastAsia" w:hAnsi="Times New Roman" w:cs="Times New Roman"/>
          <w:color w:val="1C1C1C"/>
          <w:spacing w:val="1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серия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номер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от</w:t>
      </w:r>
      <w:r w:rsidRPr="00412868">
        <w:rPr>
          <w:rFonts w:ascii="Times New Roman" w:eastAsiaTheme="minorEastAsia" w:hAnsi="Times New Roman" w:cs="Times New Roman"/>
          <w:color w:val="1C1C1C"/>
          <w:spacing w:val="-10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10"/>
          <w:szCs w:val="10"/>
          <w:lang w:eastAsia="ru-RU"/>
        </w:rPr>
        <w:t>11</w:t>
      </w:r>
      <w:r w:rsidRPr="00412868">
        <w:rPr>
          <w:rFonts w:ascii="Times New Roman" w:eastAsiaTheme="minorEastAsia" w:hAnsi="Times New Roman" w:cs="Times New Roman"/>
          <w:color w:val="1C1C1C"/>
          <w:sz w:val="10"/>
          <w:szCs w:val="10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sz w:val="10"/>
          <w:szCs w:val="10"/>
          <w:lang w:eastAsia="ru-RU"/>
        </w:rPr>
        <w:t>11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  <w:t>20</w:t>
      </w:r>
    </w:p>
    <w:p w:rsidR="00412868" w:rsidRPr="00412868" w:rsidRDefault="00412868" w:rsidP="00412868">
      <w:pPr>
        <w:widowControl w:val="0"/>
        <w:tabs>
          <w:tab w:val="left" w:pos="4834"/>
          <w:tab w:val="left" w:pos="9663"/>
        </w:tabs>
        <w:kinsoku w:val="0"/>
        <w:overflowPunct w:val="0"/>
        <w:autoSpaceDE w:val="0"/>
        <w:autoSpaceDN w:val="0"/>
        <w:adjustRightInd w:val="0"/>
        <w:spacing w:after="0" w:line="283" w:lineRule="exact"/>
        <w:jc w:val="both"/>
        <w:rPr>
          <w:rFonts w:ascii="Times New Roman" w:eastAsiaTheme="minorEastAsia" w:hAnsi="Times New Roman" w:cs="Times New Roman"/>
          <w:color w:val="070707"/>
          <w:position w:val="1"/>
          <w:sz w:val="24"/>
          <w:szCs w:val="24"/>
          <w:lang w:eastAsia="ru-RU"/>
        </w:rPr>
      </w:pPr>
      <w:r w:rsidRPr="00412868">
        <w:rPr>
          <w:rFonts w:ascii="Arial" w:eastAsiaTheme="minorEastAsia" w:hAnsi="Arial" w:cs="Arial"/>
          <w:color w:val="1C1C1C"/>
          <w:lang w:eastAsia="ru-RU"/>
        </w:rPr>
        <w:t>г.,</w:t>
      </w:r>
      <w:r w:rsidRPr="00412868">
        <w:rPr>
          <w:rFonts w:ascii="Arial" w:eastAsiaTheme="minorEastAsia" w:hAnsi="Arial" w:cs="Arial"/>
          <w:color w:val="1C1C1C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кем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ab/>
      </w:r>
      <w:proofErr w:type="gramStart"/>
      <w:r w:rsidRPr="00412868">
        <w:rPr>
          <w:rFonts w:ascii="Times New Roman" w:eastAsiaTheme="minorEastAsia" w:hAnsi="Times New Roman" w:cs="Times New Roman"/>
          <w:color w:val="070707"/>
          <w:position w:val="1"/>
          <w:sz w:val="24"/>
          <w:szCs w:val="24"/>
          <w:lang w:eastAsia="ru-RU"/>
        </w:rPr>
        <w:t>выдан</w:t>
      </w:r>
      <w:proofErr w:type="gramEnd"/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page">
                  <wp:posOffset>798830</wp:posOffset>
                </wp:positionH>
                <wp:positionV relativeFrom="paragraph">
                  <wp:posOffset>170815</wp:posOffset>
                </wp:positionV>
                <wp:extent cx="6018530" cy="12700"/>
                <wp:effectExtent l="8255" t="10795" r="12065" b="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8530" cy="12700"/>
                        </a:xfrm>
                        <a:custGeom>
                          <a:avLst/>
                          <a:gdLst>
                            <a:gd name="T0" fmla="*/ 0 w 9478"/>
                            <a:gd name="T1" fmla="*/ 0 h 20"/>
                            <a:gd name="T2" fmla="*/ 9477 w 947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8" h="20">
                              <a:moveTo>
                                <a:pt x="0" y="0"/>
                              </a:moveTo>
                              <a:lnTo>
                                <a:pt x="9477" y="0"/>
                              </a:lnTo>
                            </a:path>
                          </a:pathLst>
                        </a:custGeom>
                        <a:noFill/>
                        <a:ln w="9118">
                          <a:solidFill>
                            <a:srgbClr val="2323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5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9pt,13.45pt,536.75pt,13.45pt" coordsize="947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" o:allowincell="f" filled="f" strokecolor="#232323" strokeweight=".25328mm">
                <v:path arrowok="t" o:connecttype="custom" o:connectlocs="0,0;6017895,0" o:connectangles="0,0"/>
                <w10:wrap type="topAndBottom" anchorx="page"/>
              </v:polyline>
            </w:pict>
          </mc:Fallback>
        </mc:AlternateContent>
      </w:r>
    </w:p>
    <w:p w:rsidR="00412868" w:rsidRPr="00412868" w:rsidRDefault="00412868" w:rsidP="00412868">
      <w:pPr>
        <w:widowControl w:val="0"/>
        <w:tabs>
          <w:tab w:val="left" w:pos="8005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когда  </w:t>
      </w:r>
      <w:r w:rsidRPr="00412868">
        <w:rPr>
          <w:rFonts w:ascii="Times New Roman" w:eastAsiaTheme="minorEastAsia" w:hAnsi="Times New Roman" w:cs="Times New Roman"/>
          <w:color w:val="1C1C1C"/>
          <w:spacing w:val="3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выдан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,   код </w:t>
      </w:r>
      <w:r w:rsidRPr="00412868">
        <w:rPr>
          <w:rFonts w:ascii="Times New Roman" w:eastAsiaTheme="minorEastAsia" w:hAnsi="Times New Roman" w:cs="Times New Roman"/>
          <w:color w:val="1C1C1C"/>
          <w:spacing w:val="27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>подразделения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ind w:right="203"/>
        <w:jc w:val="both"/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u w:val="single" w:color="060606"/>
          <w:lang w:eastAsia="ru-RU"/>
        </w:rPr>
        <w:t xml:space="preserve">      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   </w:t>
      </w:r>
      <w:proofErr w:type="gramStart"/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,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 xml:space="preserve">принимающего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участие в мероприятиях Федерального государственного бюджетного образовательного учреждения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>дополнитель</w:t>
      </w:r>
      <w:r w:rsidRPr="00412868">
        <w:rPr>
          <w:rFonts w:ascii="Times New Roman" w:eastAsiaTheme="minorEastAsia" w:hAnsi="Times New Roman" w:cs="Times New Roman"/>
          <w:color w:val="2D2D2D"/>
          <w:sz w:val="24"/>
          <w:szCs w:val="24"/>
          <w:lang w:eastAsia="ru-RU"/>
        </w:rPr>
        <w:t xml:space="preserve">ного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 xml:space="preserve">образования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«Федеральный центр дополнительного образования и организации отдыха и оздоровления детей» (далее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 xml:space="preserve">-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Оператор), в </w:t>
      </w:r>
      <w:r w:rsidRPr="00412868">
        <w:rPr>
          <w:rFonts w:ascii="Times New Roman" w:eastAsiaTheme="minorEastAsia" w:hAnsi="Times New Roman" w:cs="Times New Roman"/>
          <w:color w:val="1C1C1C"/>
          <w:w w:val="98"/>
          <w:sz w:val="24"/>
          <w:szCs w:val="24"/>
          <w:lang w:eastAsia="ru-RU"/>
        </w:rPr>
        <w:t>соответствии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7"/>
          <w:sz w:val="24"/>
          <w:szCs w:val="24"/>
          <w:lang w:eastAsia="ru-RU"/>
        </w:rPr>
        <w:t>со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8"/>
          <w:sz w:val="24"/>
          <w:szCs w:val="24"/>
          <w:lang w:eastAsia="ru-RU"/>
        </w:rPr>
        <w:t>ст.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8"/>
          <w:sz w:val="24"/>
          <w:szCs w:val="24"/>
          <w:lang w:eastAsia="ru-RU"/>
        </w:rPr>
        <w:t>9,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6"/>
          <w:sz w:val="24"/>
          <w:szCs w:val="24"/>
          <w:lang w:eastAsia="ru-RU"/>
        </w:rPr>
        <w:t>ст.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7"/>
          <w:sz w:val="24"/>
          <w:szCs w:val="24"/>
          <w:lang w:eastAsia="ru-RU"/>
        </w:rPr>
        <w:t>10.1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7"/>
          <w:sz w:val="24"/>
          <w:szCs w:val="24"/>
          <w:lang w:eastAsia="ru-RU"/>
        </w:rPr>
        <w:t>Федерального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9"/>
          <w:sz w:val="24"/>
          <w:szCs w:val="24"/>
          <w:lang w:eastAsia="ru-RU"/>
        </w:rPr>
        <w:t>закона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от  </w:t>
      </w:r>
      <w:r w:rsidRPr="00412868">
        <w:rPr>
          <w:rFonts w:ascii="Times New Roman" w:eastAsiaTheme="minorEastAsia" w:hAnsi="Times New Roman" w:cs="Times New Roman"/>
          <w:color w:val="070707"/>
          <w:w w:val="98"/>
          <w:sz w:val="24"/>
          <w:szCs w:val="24"/>
          <w:lang w:eastAsia="ru-RU"/>
        </w:rPr>
        <w:t>27.07.2006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9"/>
          <w:sz w:val="24"/>
          <w:szCs w:val="24"/>
          <w:lang w:eastAsia="ru-RU"/>
        </w:rPr>
        <w:t>N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7"/>
          <w:sz w:val="24"/>
          <w:szCs w:val="24"/>
          <w:lang w:eastAsia="ru-RU"/>
        </w:rPr>
        <w:t>152-ФЗ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86"/>
          <w:position w:val="10"/>
          <w:sz w:val="10"/>
          <w:szCs w:val="10"/>
          <w:lang w:eastAsia="ru-RU"/>
        </w:rPr>
        <w:t>11</w:t>
      </w:r>
      <w:r w:rsidRPr="00412868">
        <w:rPr>
          <w:rFonts w:ascii="Arial" w:eastAsiaTheme="minorEastAsia" w:hAnsi="Arial" w:cs="Arial"/>
          <w:color w:val="1C1C1C"/>
          <w:w w:val="85"/>
          <w:lang w:eastAsia="ru-RU"/>
        </w:rPr>
        <w:t>0</w:t>
      </w:r>
      <w:r w:rsidRPr="00412868">
        <w:rPr>
          <w:rFonts w:ascii="Arial" w:eastAsiaTheme="minorEastAsia" w:hAnsi="Arial" w:cs="Arial"/>
          <w:color w:val="1C1C1C"/>
          <w:lang w:eastAsia="ru-RU"/>
        </w:rPr>
        <w:t xml:space="preserve">  </w:t>
      </w:r>
      <w:r w:rsidRPr="00412868">
        <w:rPr>
          <w:rFonts w:ascii="Times New Roman" w:eastAsiaTheme="minorEastAsia" w:hAnsi="Times New Roman" w:cs="Times New Roman"/>
          <w:color w:val="1C1C1C"/>
          <w:w w:val="97"/>
          <w:sz w:val="24"/>
          <w:szCs w:val="24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данных",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>п</w:t>
      </w:r>
      <w:r w:rsidRPr="00412868">
        <w:rPr>
          <w:rFonts w:ascii="Times New Roman" w:eastAsiaTheme="minorEastAsia" w:hAnsi="Times New Roman" w:cs="Times New Roman"/>
          <w:color w:val="2D2D2D"/>
          <w:sz w:val="24"/>
          <w:szCs w:val="24"/>
          <w:lang w:eastAsia="ru-RU"/>
        </w:rPr>
        <w:t xml:space="preserve">.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 xml:space="preserve">1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ст. 64 Семейного кодекса Российской Федерации, даю согласие </w:t>
      </w:r>
      <w:r w:rsidRPr="00412868">
        <w:rPr>
          <w:rFonts w:ascii="Times New Roman" w:eastAsiaTheme="minorEastAsia" w:hAnsi="Times New Roman" w:cs="Times New Roman"/>
          <w:color w:val="070707"/>
          <w:sz w:val="24"/>
          <w:szCs w:val="24"/>
          <w:lang w:eastAsia="ru-RU"/>
        </w:rPr>
        <w:t xml:space="preserve">на </w:t>
      </w:r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обработку и распространение подлежащих обработке персональных данных моего ребенка Оператором</w:t>
      </w:r>
      <w:proofErr w:type="gramEnd"/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, с целью оформления информационных, отчетных и наградных материалов по итогам проведения мероприятия в </w:t>
      </w:r>
      <w:proofErr w:type="spellStart"/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>следУющем</w:t>
      </w:r>
      <w:proofErr w:type="spellEnd"/>
      <w:r w:rsidRPr="00412868">
        <w:rPr>
          <w:rFonts w:ascii="Times New Roman" w:eastAsiaTheme="minorEastAsia" w:hAnsi="Times New Roman" w:cs="Times New Roman"/>
          <w:color w:val="1C1C1C"/>
          <w:sz w:val="24"/>
          <w:szCs w:val="24"/>
          <w:lang w:eastAsia="ru-RU"/>
        </w:rPr>
        <w:t xml:space="preserve"> порядке: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6"/>
        <w:gridCol w:w="2963"/>
        <w:gridCol w:w="1706"/>
        <w:gridCol w:w="1690"/>
        <w:gridCol w:w="1134"/>
        <w:gridCol w:w="1123"/>
      </w:tblGrid>
      <w:tr w:rsidR="00412868" w:rsidRPr="00412868" w:rsidTr="00BB3AD5">
        <w:trPr>
          <w:trHeight w:hRule="exact" w:val="1259"/>
        </w:trPr>
        <w:tc>
          <w:tcPr>
            <w:tcW w:w="1426" w:type="dxa"/>
            <w:tcBorders>
              <w:top w:val="single" w:sz="7" w:space="0" w:color="1F1F1F"/>
              <w:left w:val="single" w:sz="5" w:space="0" w:color="1F1F1F"/>
              <w:bottom w:val="single" w:sz="7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16" w:after="0" w:line="235" w:lineRule="auto"/>
              <w:ind w:right="10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 xml:space="preserve">Категория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070707"/>
                <w:w w:val="95"/>
                <w:sz w:val="24"/>
                <w:szCs w:val="24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070707"/>
                <w:w w:val="9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ыхданных</w:t>
            </w:r>
            <w:proofErr w:type="spellEnd"/>
          </w:p>
        </w:tc>
        <w:tc>
          <w:tcPr>
            <w:tcW w:w="2963" w:type="dxa"/>
            <w:tcBorders>
              <w:top w:val="single" w:sz="7" w:space="0" w:color="1F1F1F"/>
              <w:left w:val="single" w:sz="5" w:space="0" w:color="1C1C1C"/>
              <w:bottom w:val="single" w:sz="7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 xml:space="preserve">Перечень </w:t>
            </w:r>
            <w:r w:rsidRPr="00412868">
              <w:rPr>
                <w:rFonts w:ascii="Times New Roman" w:eastAsiaTheme="minorEastAsia" w:hAnsi="Times New Roman" w:cs="Times New Roman"/>
                <w:color w:val="070707"/>
                <w:sz w:val="24"/>
                <w:szCs w:val="24"/>
                <w:lang w:eastAsia="ru-RU"/>
              </w:rPr>
              <w:t>персональных</w:t>
            </w:r>
            <w:r w:rsidRPr="00412868">
              <w:rPr>
                <w:rFonts w:ascii="Times New Roman" w:eastAsiaTheme="minorEastAsia" w:hAnsi="Times New Roman" w:cs="Times New Roman"/>
                <w:color w:val="070707"/>
                <w:w w:val="97"/>
                <w:sz w:val="24"/>
                <w:szCs w:val="24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данных</w:t>
            </w:r>
          </w:p>
        </w:tc>
        <w:tc>
          <w:tcPr>
            <w:tcW w:w="1706" w:type="dxa"/>
            <w:tcBorders>
              <w:top w:val="single" w:sz="7" w:space="0" w:color="1F1F1F"/>
              <w:left w:val="single" w:sz="5" w:space="0" w:color="1C1C1C"/>
              <w:bottom w:val="single" w:sz="7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8" w:after="0" w:line="274" w:lineRule="exact"/>
              <w:ind w:right="135"/>
              <w:jc w:val="center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070707"/>
                <w:sz w:val="24"/>
                <w:szCs w:val="24"/>
                <w:lang w:eastAsia="ru-RU"/>
              </w:rPr>
              <w:t xml:space="preserve">Разрешаю к </w:t>
            </w: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w w:val="95"/>
                <w:sz w:val="24"/>
                <w:szCs w:val="24"/>
                <w:lang w:eastAsia="ru-RU"/>
              </w:rPr>
              <w:t>распростране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w w:val="9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нию</w:t>
            </w:r>
            <w:proofErr w:type="spellEnd"/>
            <w:proofErr w:type="gramEnd"/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right="40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690" w:type="dxa"/>
            <w:tcBorders>
              <w:top w:val="single" w:sz="7" w:space="0" w:color="1F1F1F"/>
              <w:left w:val="single" w:sz="5" w:space="0" w:color="1C1C1C"/>
              <w:bottom w:val="single" w:sz="7" w:space="0" w:color="1F1F1F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8" w:after="0" w:line="274" w:lineRule="exact"/>
              <w:ind w:right="11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 xml:space="preserve">Разрешаю к </w:t>
            </w: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w w:val="95"/>
                <w:sz w:val="24"/>
                <w:szCs w:val="24"/>
                <w:lang w:eastAsia="ru-RU"/>
              </w:rPr>
              <w:t>распростране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w w:val="9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нию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95"/>
                <w:sz w:val="24"/>
                <w:szCs w:val="24"/>
                <w:lang w:eastAsia="ru-RU"/>
              </w:rPr>
              <w:t>неограниченн</w:t>
            </w:r>
            <w:proofErr w:type="spellEnd"/>
          </w:p>
        </w:tc>
        <w:tc>
          <w:tcPr>
            <w:tcW w:w="1134" w:type="dxa"/>
            <w:tcBorders>
              <w:top w:val="single" w:sz="7" w:space="0" w:color="1F1F1F"/>
              <w:left w:val="single" w:sz="5" w:space="0" w:color="181818"/>
              <w:bottom w:val="single" w:sz="7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17" w:after="0" w:line="274" w:lineRule="exact"/>
              <w:ind w:right="10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5"/>
                <w:sz w:val="24"/>
                <w:szCs w:val="24"/>
                <w:lang w:eastAsia="ru-RU"/>
              </w:rPr>
              <w:t xml:space="preserve">Условия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и    запреты</w:t>
            </w:r>
          </w:p>
        </w:tc>
        <w:tc>
          <w:tcPr>
            <w:tcW w:w="1123" w:type="dxa"/>
            <w:tcBorders>
              <w:top w:val="single" w:sz="7" w:space="0" w:color="1F1F1F"/>
              <w:left w:val="single" w:sz="5" w:space="0" w:color="1C1C1C"/>
              <w:bottom w:val="single" w:sz="7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12" w:after="0" w:line="274" w:lineRule="exact"/>
              <w:ind w:right="8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5"/>
                <w:sz w:val="24"/>
                <w:szCs w:val="24"/>
                <w:lang w:eastAsia="ru-RU"/>
              </w:rPr>
              <w:t xml:space="preserve">Дополни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тельные условия</w:t>
            </w:r>
          </w:p>
        </w:tc>
      </w:tr>
    </w:tbl>
    <w:p w:rsidR="00412868" w:rsidRPr="00412868" w:rsidRDefault="00412868" w:rsidP="0041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412868" w:rsidRPr="00412868">
          <w:pgSz w:w="11910" w:h="16840"/>
          <w:pgMar w:top="1120" w:right="300" w:bottom="280" w:left="1100" w:header="924" w:footer="0" w:gutter="0"/>
          <w:cols w:space="720" w:equalWidth="0">
            <w:col w:w="1051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2962"/>
        <w:gridCol w:w="1708"/>
        <w:gridCol w:w="1693"/>
        <w:gridCol w:w="1132"/>
        <w:gridCol w:w="1120"/>
      </w:tblGrid>
      <w:tr w:rsidR="00412868" w:rsidRPr="00412868" w:rsidTr="00BB3AD5">
        <w:trPr>
          <w:trHeight w:hRule="exact" w:val="719"/>
        </w:trPr>
        <w:tc>
          <w:tcPr>
            <w:tcW w:w="1432" w:type="dxa"/>
            <w:tcBorders>
              <w:top w:val="single" w:sz="5" w:space="0" w:color="1C1C1C"/>
              <w:left w:val="single" w:sz="5" w:space="0" w:color="232323"/>
              <w:bottom w:val="single" w:sz="5" w:space="0" w:color="1C1C1C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5" w:space="0" w:color="1C1C1C"/>
              <w:left w:val="single" w:sz="5" w:space="0" w:color="181818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5" w:space="0" w:color="1C1C1C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5" w:space="0" w:color="1C1C1C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9"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ому кругу лиц (да/нет)</w:t>
            </w:r>
          </w:p>
        </w:tc>
        <w:tc>
          <w:tcPr>
            <w:tcW w:w="1132" w:type="dxa"/>
            <w:tcBorders>
              <w:top w:val="single" w:sz="5" w:space="0" w:color="1C1C1C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5" w:space="0" w:color="1C1C1C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2" w:type="dxa"/>
            <w:vMerge w:val="restart"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83" w:after="0" w:line="249" w:lineRule="auto"/>
              <w:ind w:right="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общие </w:t>
            </w: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ые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данные</w:t>
            </w:r>
          </w:p>
        </w:tc>
        <w:tc>
          <w:tcPr>
            <w:tcW w:w="2962" w:type="dxa"/>
            <w:tcBorders>
              <w:top w:val="single" w:sz="5" w:space="0" w:color="1C1C1C"/>
              <w:left w:val="single" w:sz="5" w:space="0" w:color="18181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9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фамилия</w:t>
            </w:r>
          </w:p>
        </w:tc>
        <w:tc>
          <w:tcPr>
            <w:tcW w:w="1708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9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0" w:lineRule="auto"/>
              <w:ind w:right="11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имя</w:t>
            </w:r>
          </w:p>
        </w:tc>
        <w:tc>
          <w:tcPr>
            <w:tcW w:w="1708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6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9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отчество</w:t>
            </w:r>
          </w:p>
        </w:tc>
        <w:tc>
          <w:tcPr>
            <w:tcW w:w="1708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8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1F1F1F"/>
              <w:left w:val="single" w:sz="5" w:space="0" w:color="282828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9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050505"/>
                <w:sz w:val="23"/>
                <w:szCs w:val="23"/>
                <w:lang w:eastAsia="ru-RU"/>
              </w:rPr>
              <w:t xml:space="preserve">год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рождения</w:t>
            </w:r>
          </w:p>
        </w:tc>
        <w:tc>
          <w:tcPr>
            <w:tcW w:w="1708" w:type="dxa"/>
            <w:tcBorders>
              <w:top w:val="single" w:sz="7" w:space="0" w:color="1F1F1F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1F1F1F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1F1F1F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1F1F1F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8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5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4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месяц рождения</w:t>
            </w:r>
          </w:p>
        </w:tc>
        <w:tc>
          <w:tcPr>
            <w:tcW w:w="1708" w:type="dxa"/>
            <w:tcBorders>
              <w:top w:val="single" w:sz="5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5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5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5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3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1F1F1F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дата рождения</w:t>
            </w:r>
          </w:p>
        </w:tc>
        <w:tc>
          <w:tcPr>
            <w:tcW w:w="1708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0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1F1F1F"/>
              <w:left w:val="single" w:sz="4" w:space="0" w:color="0F0F0F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37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место рождения</w:t>
            </w:r>
          </w:p>
        </w:tc>
        <w:tc>
          <w:tcPr>
            <w:tcW w:w="1708" w:type="dxa"/>
            <w:tcBorders>
              <w:top w:val="single" w:sz="7" w:space="0" w:color="1F1F1F"/>
              <w:left w:val="single" w:sz="5" w:space="0" w:color="232323"/>
              <w:bottom w:val="single" w:sz="7" w:space="0" w:color="2F2F2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1F1F1F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1F1F1F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1F1F1F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5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5" w:space="0" w:color="181818"/>
              <w:left w:val="single" w:sz="4" w:space="0" w:color="0F0F0F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6" w:after="0" w:line="240" w:lineRule="auto"/>
              <w:ind w:right="37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семейное  положение</w:t>
            </w:r>
          </w:p>
        </w:tc>
        <w:tc>
          <w:tcPr>
            <w:tcW w:w="1708" w:type="dxa"/>
            <w:tcBorders>
              <w:top w:val="single" w:sz="7" w:space="0" w:color="2F2F2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1081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5" w:space="0" w:color="1C1C1C"/>
              <w:left w:val="single" w:sz="5" w:space="0" w:color="232323"/>
              <w:bottom w:val="single" w:sz="2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 w:after="0" w:line="247" w:lineRule="auto"/>
              <w:ind w:right="33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сведения, удостоверяющие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37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мою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2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личность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53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(паспорт)</w:t>
            </w:r>
          </w:p>
        </w:tc>
        <w:tc>
          <w:tcPr>
            <w:tcW w:w="1708" w:type="dxa"/>
            <w:tcBorders>
              <w:top w:val="single" w:sz="5" w:space="0" w:color="1C1C1C"/>
              <w:left w:val="single" w:sz="5" w:space="0" w:color="232323"/>
              <w:bottom w:val="single" w:sz="2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5" w:space="0" w:color="1C1C1C"/>
              <w:left w:val="single" w:sz="5" w:space="0" w:color="232323"/>
              <w:bottom w:val="single" w:sz="2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5" w:space="0" w:color="1C1C1C"/>
              <w:left w:val="single" w:sz="5" w:space="0" w:color="232323"/>
              <w:bottom w:val="single" w:sz="2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5" w:space="0" w:color="1C1C1C"/>
              <w:left w:val="single" w:sz="5" w:space="0" w:color="232323"/>
              <w:bottom w:val="single" w:sz="2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901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2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7" w:lineRule="auto"/>
              <w:ind w:right="12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мес</w:t>
            </w:r>
            <w:r w:rsidRPr="00412868">
              <w:rPr>
                <w:rFonts w:ascii="Times New Roman" w:eastAsiaTheme="minorEastAsia" w:hAnsi="Times New Roman" w:cs="Times New Roman"/>
                <w:color w:val="3A3A3A"/>
                <w:w w:val="105"/>
                <w:sz w:val="23"/>
                <w:szCs w:val="23"/>
                <w:lang w:eastAsia="ru-RU"/>
              </w:rPr>
              <w:t>т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о проживания (данные о регистрации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38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23"/>
                <w:szCs w:val="23"/>
                <w:lang w:eastAsia="ru-RU"/>
              </w:rPr>
              <w:t xml:space="preserve">по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месту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47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sz w:val="23"/>
                <w:szCs w:val="23"/>
                <w:lang w:eastAsia="ru-RU"/>
              </w:rPr>
              <w:t>проживания)</w:t>
            </w:r>
          </w:p>
        </w:tc>
        <w:tc>
          <w:tcPr>
            <w:tcW w:w="1708" w:type="dxa"/>
            <w:tcBorders>
              <w:top w:val="single" w:sz="2" w:space="0" w:color="181818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2" w:space="0" w:color="181818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2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992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5" w:space="0" w:color="1C1C1C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9" w:after="0" w:line="249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почтовый адрес (данные о фактическом месте проживания)</w:t>
            </w:r>
          </w:p>
        </w:tc>
        <w:tc>
          <w:tcPr>
            <w:tcW w:w="1708" w:type="dxa"/>
            <w:tcBorders>
              <w:top w:val="single" w:sz="5" w:space="0" w:color="1C1C1C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5" w:space="0" w:color="1C1C1C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5" w:space="0" w:color="1C1C1C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5" w:space="0" w:color="1C1C1C"/>
              <w:left w:val="single" w:sz="5" w:space="0" w:color="232323"/>
              <w:bottom w:val="single" w:sz="7" w:space="0" w:color="1F1F1F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адрес электронной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23"/>
                <w:szCs w:val="23"/>
                <w:lang w:eastAsia="ru-RU"/>
              </w:rPr>
              <w:t>почты</w:t>
            </w:r>
          </w:p>
        </w:tc>
        <w:tc>
          <w:tcPr>
            <w:tcW w:w="1708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1F1F1F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719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1F1F1F"/>
              <w:left w:val="single" w:sz="5" w:space="0" w:color="232323"/>
              <w:bottom w:val="single" w:sz="7" w:space="0" w:color="232323"/>
              <w:right w:val="single" w:sz="5" w:space="0" w:color="1F1F1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контактные номера телефонов</w:t>
            </w:r>
          </w:p>
        </w:tc>
        <w:tc>
          <w:tcPr>
            <w:tcW w:w="1708" w:type="dxa"/>
            <w:tcBorders>
              <w:top w:val="single" w:sz="7" w:space="0" w:color="1F1F1F"/>
              <w:left w:val="single" w:sz="5" w:space="0" w:color="1F1F1F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1F1F1F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1F1F1F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1F1F1F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1F1F1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1708" w:type="dxa"/>
            <w:tcBorders>
              <w:top w:val="single" w:sz="7" w:space="0" w:color="232323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6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1F1F1F"/>
              <w:left w:val="single" w:sz="5" w:space="0" w:color="282828"/>
              <w:bottom w:val="single" w:sz="5" w:space="0" w:color="232323"/>
              <w:right w:val="single" w:sz="5" w:space="0" w:color="1F1F1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профессия</w:t>
            </w:r>
          </w:p>
        </w:tc>
        <w:tc>
          <w:tcPr>
            <w:tcW w:w="1708" w:type="dxa"/>
            <w:tcBorders>
              <w:top w:val="single" w:sz="7" w:space="0" w:color="1F1F1F"/>
              <w:left w:val="single" w:sz="5" w:space="0" w:color="1F1F1F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1F1F1F"/>
              <w:left w:val="single" w:sz="5" w:space="0" w:color="282828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1F1F1F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1F1F1F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6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5" w:space="0" w:color="232323"/>
              <w:left w:val="single" w:sz="5" w:space="0" w:color="282828"/>
              <w:bottom w:val="single" w:sz="7" w:space="0" w:color="232323"/>
              <w:right w:val="single" w:sz="5" w:space="0" w:color="343434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специальность</w:t>
            </w:r>
          </w:p>
        </w:tc>
        <w:tc>
          <w:tcPr>
            <w:tcW w:w="1708" w:type="dxa"/>
            <w:tcBorders>
              <w:top w:val="single" w:sz="5" w:space="0" w:color="232323"/>
              <w:left w:val="single" w:sz="5" w:space="0" w:color="343434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5" w:space="0" w:color="232323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5" w:space="0" w:color="232323"/>
              <w:left w:val="single" w:sz="5" w:space="0" w:color="232323"/>
              <w:bottom w:val="single" w:sz="7" w:space="0" w:color="232323"/>
              <w:right w:val="single" w:sz="5" w:space="0" w:color="2B2B2B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5" w:space="0" w:color="232323"/>
              <w:left w:val="single" w:sz="5" w:space="0" w:color="2B2B2B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3"/>
        </w:trPr>
        <w:tc>
          <w:tcPr>
            <w:tcW w:w="1432" w:type="dxa"/>
            <w:vMerge/>
            <w:tcBorders>
              <w:top w:val="single" w:sz="5" w:space="0" w:color="1C1C1C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7" w:space="0" w:color="232323"/>
              <w:left w:val="single" w:sz="5" w:space="0" w:color="282828"/>
              <w:bottom w:val="single" w:sz="7" w:space="0" w:color="1F1F1F"/>
              <w:right w:val="single" w:sz="5" w:space="0" w:color="1F1F1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квалификации</w:t>
            </w:r>
          </w:p>
        </w:tc>
        <w:tc>
          <w:tcPr>
            <w:tcW w:w="1708" w:type="dxa"/>
            <w:tcBorders>
              <w:top w:val="single" w:sz="7" w:space="0" w:color="232323"/>
              <w:left w:val="single" w:sz="5" w:space="0" w:color="1F1F1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1309"/>
        </w:trPr>
        <w:tc>
          <w:tcPr>
            <w:tcW w:w="1432" w:type="dxa"/>
            <w:tcBorders>
              <w:top w:val="single" w:sz="7" w:space="0" w:color="1F1F1F"/>
              <w:left w:val="single" w:sz="5" w:space="0" w:color="1F1F1F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52" w:lineRule="auto"/>
              <w:ind w:right="7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биометриче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ские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ые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данные</w:t>
            </w:r>
          </w:p>
        </w:tc>
        <w:tc>
          <w:tcPr>
            <w:tcW w:w="2962" w:type="dxa"/>
            <w:tcBorders>
              <w:top w:val="single" w:sz="7" w:space="0" w:color="1F1F1F"/>
              <w:left w:val="single" w:sz="5" w:space="0" w:color="282828"/>
              <w:bottom w:val="single" w:sz="7" w:space="0" w:color="232323"/>
              <w:right w:val="single" w:sz="5" w:space="0" w:color="1F1F1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9" w:lineRule="auto"/>
              <w:ind w:right="50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цветное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28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23"/>
                <w:szCs w:val="23"/>
                <w:lang w:eastAsia="ru-RU"/>
              </w:rPr>
              <w:t xml:space="preserve">цифровое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фотографическое изображение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27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лица</w:t>
            </w:r>
          </w:p>
        </w:tc>
        <w:tc>
          <w:tcPr>
            <w:tcW w:w="1708" w:type="dxa"/>
            <w:tcBorders>
              <w:top w:val="single" w:sz="7" w:space="0" w:color="1F1F1F"/>
              <w:left w:val="single" w:sz="5" w:space="0" w:color="1F1F1F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7" w:space="0" w:color="1F1F1F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7" w:space="0" w:color="1F1F1F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7" w:space="0" w:color="1F1F1F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49" w:lineRule="auto"/>
        <w:ind w:right="103"/>
        <w:jc w:val="both"/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 xml:space="preserve">Сведения об информационных ресурсах Оператора,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посредством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 xml:space="preserve">которых будут осуществляться предоставление доступа неограниченному кругу лиц и иные действия с персональными данными субъекта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>данных: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49" w:lineRule="auto"/>
        <w:ind w:right="103"/>
        <w:jc w:val="both"/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sectPr w:rsidR="00412868" w:rsidRPr="00412868">
          <w:pgSz w:w="11910" w:h="16840"/>
          <w:pgMar w:top="1160" w:right="400" w:bottom="280" w:left="1080" w:header="924" w:footer="0" w:gutter="0"/>
          <w:cols w:space="720" w:equalWidth="0">
            <w:col w:w="1043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6" w:after="1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3"/>
        <w:gridCol w:w="3943"/>
      </w:tblGrid>
      <w:tr w:rsidR="00412868" w:rsidRPr="00412868" w:rsidTr="00BB3AD5">
        <w:trPr>
          <w:trHeight w:hRule="exact" w:val="728"/>
        </w:trPr>
        <w:tc>
          <w:tcPr>
            <w:tcW w:w="6073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lang w:eastAsia="ru-RU"/>
              </w:rPr>
              <w:t>Информационный  ресурс</w:t>
            </w:r>
          </w:p>
        </w:tc>
        <w:tc>
          <w:tcPr>
            <w:tcW w:w="3943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 w:after="0" w:line="264" w:lineRule="auto"/>
              <w:ind w:right="37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lang w:eastAsia="ru-RU"/>
              </w:rPr>
              <w:t>Действия с персональными данными</w:t>
            </w:r>
          </w:p>
        </w:tc>
      </w:tr>
      <w:tr w:rsidR="00412868" w:rsidRPr="00412868" w:rsidTr="00BB3AD5">
        <w:trPr>
          <w:trHeight w:hRule="exact" w:val="630"/>
        </w:trPr>
        <w:tc>
          <w:tcPr>
            <w:tcW w:w="6073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https:/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w w:val="105"/>
                <w:sz w:val="19"/>
                <w:szCs w:val="19"/>
                <w:lang w:eastAsia="ru-RU"/>
              </w:rPr>
              <w:t>/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w w:val="105"/>
                <w:sz w:val="19"/>
                <w:szCs w:val="19"/>
                <w:lang w:eastAsia="ru-RU"/>
              </w:rPr>
              <w:t>edu.gov.ru/</w:t>
            </w:r>
          </w:p>
        </w:tc>
        <w:tc>
          <w:tcPr>
            <w:tcW w:w="3943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4" w:after="0" w:line="230" w:lineRule="exact"/>
              <w:ind w:right="37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в 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03"/>
        </w:trPr>
        <w:tc>
          <w:tcPr>
            <w:tcW w:w="6073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4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w w:val="105"/>
                <w:sz w:val="19"/>
                <w:szCs w:val="19"/>
                <w:lang w:eastAsia="ru-RU"/>
              </w:rPr>
              <w:t>://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fedcdo</w:t>
            </w:r>
            <w:r w:rsidRPr="00412868">
              <w:rPr>
                <w:rFonts w:ascii="Times New Roman" w:eastAsiaTheme="minorEastAsia" w:hAnsi="Times New Roman" w:cs="Times New Roman"/>
                <w:color w:val="676767"/>
                <w:w w:val="105"/>
                <w:sz w:val="19"/>
                <w:szCs w:val="19"/>
                <w:lang w:eastAsia="ru-RU"/>
              </w:rPr>
              <w:t>.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ru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w w:val="105"/>
                <w:sz w:val="19"/>
                <w:szCs w:val="19"/>
                <w:lang w:eastAsia="ru-RU"/>
              </w:rPr>
              <w:t>/</w:t>
            </w:r>
          </w:p>
        </w:tc>
        <w:tc>
          <w:tcPr>
            <w:tcW w:w="3943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5" w:after="0" w:line="226" w:lineRule="exact"/>
              <w:ind w:right="38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в 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15"/>
        </w:trPr>
        <w:tc>
          <w:tcPr>
            <w:tcW w:w="6073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w w:val="105"/>
                <w:sz w:val="19"/>
                <w:szCs w:val="19"/>
                <w:lang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w w:val="105"/>
                <w:sz w:val="19"/>
                <w:szCs w:val="19"/>
                <w:lang w:eastAsia="ru-RU"/>
              </w:rPr>
              <w:t>//vo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lonter</w:t>
            </w:r>
            <w:r w:rsidRPr="00412868">
              <w:rPr>
                <w:rFonts w:ascii="Times New Roman" w:eastAsiaTheme="minorEastAsia" w:hAnsi="Times New Roman" w:cs="Times New Roman"/>
                <w:color w:val="030303"/>
                <w:w w:val="105"/>
                <w:sz w:val="19"/>
                <w:szCs w:val="19"/>
                <w:lang w:eastAsia="ru-RU"/>
              </w:rPr>
              <w:t>.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fedcdo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w w:val="105"/>
                <w:sz w:val="19"/>
                <w:szCs w:val="19"/>
                <w:lang w:eastAsia="ru-RU"/>
              </w:rPr>
              <w:t>.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ru/</w:t>
            </w:r>
          </w:p>
        </w:tc>
        <w:tc>
          <w:tcPr>
            <w:tcW w:w="3943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4" w:after="0" w:line="234" w:lineRule="exact"/>
              <w:ind w:right="38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в 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20"/>
        </w:trPr>
        <w:tc>
          <w:tcPr>
            <w:tcW w:w="6073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 xml:space="preserve">https 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://</w:t>
            </w:r>
            <w:hyperlink r:id="rId15" w:history="1">
              <w:r w:rsidRPr="00412868">
                <w:rPr>
                  <w:rFonts w:ascii="Times New Roman" w:eastAsiaTheme="minorEastAsia" w:hAnsi="Times New Roman" w:cs="Times New Roman"/>
                  <w:color w:val="1C1C1C"/>
                  <w:sz w:val="19"/>
                  <w:szCs w:val="19"/>
                  <w:lang w:val="en-US" w:eastAsia="ru-RU"/>
                </w:rPr>
                <w:t>www.facebook</w:t>
              </w:r>
              <w:r w:rsidRPr="00412868">
                <w:rPr>
                  <w:rFonts w:ascii="Times New Roman" w:eastAsiaTheme="minorEastAsia" w:hAnsi="Times New Roman" w:cs="Times New Roman"/>
                  <w:color w:val="4D4D4D"/>
                  <w:sz w:val="19"/>
                  <w:szCs w:val="19"/>
                  <w:lang w:val="en-US" w:eastAsia="ru-RU"/>
                </w:rPr>
                <w:t>.</w:t>
              </w:r>
              <w:r w:rsidRPr="00412868">
                <w:rPr>
                  <w:rFonts w:ascii="Times New Roman" w:eastAsiaTheme="minorEastAsia" w:hAnsi="Times New Roman" w:cs="Times New Roman"/>
                  <w:color w:val="343434"/>
                  <w:sz w:val="19"/>
                  <w:szCs w:val="19"/>
                  <w:lang w:val="en-US" w:eastAsia="ru-RU"/>
                </w:rPr>
                <w:t>com</w:t>
              </w:r>
            </w:hyperlink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/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ecobiocentre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.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rf</w:t>
            </w:r>
            <w:proofErr w:type="spellEnd"/>
          </w:p>
        </w:tc>
        <w:tc>
          <w:tcPr>
            <w:tcW w:w="3943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7" w:after="0" w:line="230" w:lineRule="exact"/>
              <w:ind w:right="38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в 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13"/>
        </w:trPr>
        <w:tc>
          <w:tcPr>
            <w:tcW w:w="6073" w:type="dxa"/>
            <w:tcBorders>
              <w:top w:val="single" w:sz="7" w:space="0" w:color="1F1F1F"/>
              <w:left w:val="single" w:sz="5" w:space="0" w:color="232323"/>
              <w:bottom w:val="single" w:sz="5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>//vk.com/e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c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>obioc e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eastAsia="ru-RU"/>
              </w:rPr>
              <w:t>п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>t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eastAsia="ru-RU"/>
              </w:rPr>
              <w:t>г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>e</w:t>
            </w:r>
          </w:p>
        </w:tc>
        <w:tc>
          <w:tcPr>
            <w:tcW w:w="3943" w:type="dxa"/>
            <w:tcBorders>
              <w:top w:val="single" w:sz="7" w:space="0" w:color="1F1F1F"/>
              <w:left w:val="single" w:sz="5" w:space="0" w:color="232323"/>
              <w:bottom w:val="single" w:sz="5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5" w:after="0" w:line="230" w:lineRule="exact"/>
              <w:ind w:right="38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в 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03"/>
        </w:trPr>
        <w:tc>
          <w:tcPr>
            <w:tcW w:w="6073" w:type="dxa"/>
            <w:tcBorders>
              <w:top w:val="single" w:sz="5" w:space="0" w:color="282828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://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www. ins tagram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.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 xml:space="preserve">com 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/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eco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eastAsia="ru-RU"/>
              </w:rPr>
              <w:t>Ь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iocen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tre.rf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/</w:t>
            </w:r>
          </w:p>
        </w:tc>
        <w:tc>
          <w:tcPr>
            <w:tcW w:w="3943" w:type="dxa"/>
            <w:tcBorders>
              <w:top w:val="single" w:sz="5" w:space="0" w:color="282828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8" w:after="0" w:line="230" w:lineRule="exact"/>
              <w:ind w:right="38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в 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03"/>
        </w:trPr>
        <w:tc>
          <w:tcPr>
            <w:tcW w:w="6073" w:type="dxa"/>
            <w:tcBorders>
              <w:top w:val="single" w:sz="5" w:space="0" w:color="181818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9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343434"/>
                <w:w w:val="105"/>
                <w:sz w:val="19"/>
                <w:szCs w:val="19"/>
                <w:lang w:eastAsia="ru-RU"/>
              </w:rPr>
              <w:t>:/</w:t>
            </w:r>
            <w:hyperlink r:id="rId16" w:history="1">
              <w:r w:rsidRPr="00412868">
                <w:rPr>
                  <w:rFonts w:ascii="Times New Roman" w:eastAsiaTheme="minorEastAsia" w:hAnsi="Times New Roman" w:cs="Times New Roman"/>
                  <w:color w:val="343434"/>
                  <w:w w:val="105"/>
                  <w:sz w:val="19"/>
                  <w:szCs w:val="19"/>
                  <w:lang w:eastAsia="ru-RU"/>
                </w:rPr>
                <w:t>/www</w:t>
              </w:r>
              <w:r w:rsidRPr="00412868">
                <w:rPr>
                  <w:rFonts w:ascii="Times New Roman" w:eastAsiaTheme="minorEastAsia" w:hAnsi="Times New Roman" w:cs="Times New Roman"/>
                  <w:color w:val="1C1C1C"/>
                  <w:w w:val="105"/>
                  <w:sz w:val="19"/>
                  <w:szCs w:val="19"/>
                  <w:lang w:eastAsia="ru-RU"/>
                </w:rPr>
                <w:t>.youtube.com/channel/UC6q3gjYnQyaJQBTwICWuYSw</w:t>
              </w:r>
            </w:hyperlink>
          </w:p>
        </w:tc>
        <w:tc>
          <w:tcPr>
            <w:tcW w:w="3943" w:type="dxa"/>
            <w:tcBorders>
              <w:top w:val="single" w:sz="5" w:space="0" w:color="181818"/>
              <w:left w:val="single" w:sz="5" w:space="0" w:color="232323"/>
              <w:bottom w:val="single" w:sz="7" w:space="0" w:color="282828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8" w:after="0" w:line="230" w:lineRule="exact"/>
              <w:ind w:right="37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sz w:val="19"/>
                <w:szCs w:val="19"/>
                <w:lang w:eastAsia="ru-RU"/>
              </w:rPr>
              <w:t xml:space="preserve">в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13"/>
        </w:trPr>
        <w:tc>
          <w:tcPr>
            <w:tcW w:w="6073" w:type="dxa"/>
            <w:tcBorders>
              <w:top w:val="single" w:sz="7" w:space="0" w:color="282828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676767"/>
                <w:sz w:val="19"/>
                <w:szCs w:val="19"/>
                <w:lang w:val="en-US"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//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ze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eastAsia="ru-RU"/>
              </w:rPr>
              <w:t>п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.yande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x.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ru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/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id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/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5e44ff7  I  7c380d285fd31233</w:t>
            </w:r>
          </w:p>
        </w:tc>
        <w:tc>
          <w:tcPr>
            <w:tcW w:w="3943" w:type="dxa"/>
            <w:tcBorders>
              <w:top w:val="single" w:sz="7" w:space="0" w:color="282828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0" w:after="0" w:line="230" w:lineRule="exact"/>
              <w:ind w:right="37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sz w:val="19"/>
                <w:szCs w:val="19"/>
                <w:lang w:eastAsia="ru-RU"/>
              </w:rPr>
              <w:t xml:space="preserve">в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  <w:tr w:rsidR="00412868" w:rsidRPr="00412868" w:rsidTr="00BB3AD5">
        <w:trPr>
          <w:trHeight w:hRule="exact" w:val="608"/>
        </w:trPr>
        <w:tc>
          <w:tcPr>
            <w:tcW w:w="6073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D4D4D"/>
                <w:sz w:val="19"/>
                <w:szCs w:val="19"/>
                <w:lang w:val="en-US" w:eastAsia="ru-RU"/>
              </w:rPr>
              <w:t>:</w:t>
            </w:r>
            <w:hyperlink r:id="rId17" w:history="1">
              <w:r w:rsidRPr="00412868">
                <w:rPr>
                  <w:rFonts w:ascii="Times New Roman" w:eastAsiaTheme="minorEastAsia" w:hAnsi="Times New Roman" w:cs="Times New Roman"/>
                  <w:color w:val="343434"/>
                  <w:sz w:val="19"/>
                  <w:szCs w:val="19"/>
                  <w:lang w:val="en-US" w:eastAsia="ru-RU"/>
                </w:rPr>
                <w:t>//www.ecob</w:t>
              </w:r>
            </w:hyperlink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>i</w:t>
            </w:r>
            <w:hyperlink r:id="rId18" w:history="1">
              <w:r w:rsidRPr="00412868">
                <w:rPr>
                  <w:rFonts w:ascii="Times New Roman" w:eastAsiaTheme="minorEastAsia" w:hAnsi="Times New Roman" w:cs="Times New Roman"/>
                  <w:color w:val="343434"/>
                  <w:sz w:val="19"/>
                  <w:szCs w:val="19"/>
                  <w:lang w:val="en-US" w:eastAsia="ru-RU"/>
                </w:rPr>
                <w:t>oce</w:t>
              </w:r>
            </w:hyperlink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eastAsia="ru-RU"/>
              </w:rPr>
              <w:t>п</w:t>
            </w:r>
            <w:hyperlink r:id="rId19" w:history="1">
              <w:r w:rsidRPr="00412868">
                <w:rPr>
                  <w:rFonts w:ascii="Times New Roman" w:eastAsiaTheme="minorEastAsia" w:hAnsi="Times New Roman" w:cs="Times New Roman"/>
                  <w:color w:val="343434"/>
                  <w:sz w:val="19"/>
                  <w:szCs w:val="19"/>
                  <w:lang w:val="en-US" w:eastAsia="ru-RU"/>
                </w:rPr>
                <w:t>tre.ru/</w:t>
              </w:r>
              <w:proofErr w:type="spellStart"/>
              <w:r w:rsidRPr="00412868">
                <w:rPr>
                  <w:rFonts w:ascii="Times New Roman" w:eastAsiaTheme="minorEastAsia" w:hAnsi="Times New Roman" w:cs="Times New Roman"/>
                  <w:color w:val="343434"/>
                  <w:sz w:val="19"/>
                  <w:szCs w:val="19"/>
                  <w:lang w:val="en-US" w:eastAsia="ru-RU"/>
                </w:rPr>
                <w:t>zhurnal-yun</w:t>
              </w:r>
              <w:proofErr w:type="spellEnd"/>
              <w:r w:rsidRPr="00412868">
                <w:rPr>
                  <w:rFonts w:ascii="Times New Roman" w:eastAsiaTheme="minorEastAsia" w:hAnsi="Times New Roman" w:cs="Times New Roman"/>
                  <w:color w:val="343434"/>
                  <w:sz w:val="19"/>
                  <w:szCs w:val="19"/>
                  <w:lang w:eastAsia="ru-RU"/>
                </w:rPr>
                <w:t>п</w:t>
              </w:r>
              <w:r w:rsidRPr="00412868">
                <w:rPr>
                  <w:rFonts w:ascii="Times New Roman" w:eastAsiaTheme="minorEastAsia" w:hAnsi="Times New Roman" w:cs="Times New Roman"/>
                  <w:color w:val="343434"/>
                  <w:sz w:val="19"/>
                  <w:szCs w:val="19"/>
                  <w:lang w:val="en-US" w:eastAsia="ru-RU"/>
                </w:rPr>
                <w:t>a</w:t>
              </w:r>
            </w:hyperlink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 xml:space="preserve">  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343434"/>
                <w:sz w:val="19"/>
                <w:szCs w:val="19"/>
                <w:lang w:val="en-US" w:eastAsia="ru-RU"/>
              </w:rPr>
              <w:t>tskiy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030303"/>
                <w:sz w:val="19"/>
                <w:szCs w:val="19"/>
                <w:lang w:val="en-US" w:eastAsia="ru-RU"/>
              </w:rPr>
              <w:t>-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vest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eastAsia="ru-RU"/>
              </w:rPr>
              <w:t>п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ik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19"/>
                <w:szCs w:val="19"/>
                <w:lang w:val="en-US" w:eastAsia="ru-RU"/>
              </w:rPr>
              <w:t>/</w:t>
            </w:r>
          </w:p>
        </w:tc>
        <w:tc>
          <w:tcPr>
            <w:tcW w:w="3943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26" w:lineRule="exact"/>
              <w:ind w:right="39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90"/>
                <w:lang w:eastAsia="ru-RU"/>
              </w:rPr>
              <w:t xml:space="preserve">Размещение документации в рамках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lang w:eastAsia="ru-RU"/>
              </w:rPr>
              <w:t>мероприятия</w:t>
            </w:r>
          </w:p>
        </w:tc>
      </w:tr>
    </w:tbl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9" w:lineRule="auto"/>
        <w:ind w:right="114"/>
        <w:jc w:val="both"/>
        <w:rPr>
          <w:rFonts w:ascii="Times New Roman" w:eastAsiaTheme="minorEastAsia" w:hAnsi="Times New Roman" w:cs="Times New Roman"/>
          <w:color w:val="1C1C1C"/>
          <w:w w:val="105"/>
          <w:lang w:eastAsia="ru-RU"/>
        </w:rPr>
      </w:pPr>
      <w:proofErr w:type="gramStart"/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Настоящее согласие предоставляется мной на осуществление действий в отношении персональных данных</w:t>
      </w:r>
      <w:r w:rsidRPr="00412868">
        <w:rPr>
          <w:rFonts w:ascii="Times New Roman" w:eastAsiaTheme="minorEastAsia" w:hAnsi="Times New Roman" w:cs="Times New Roman"/>
          <w:color w:val="1C1C1C"/>
          <w:spacing w:val="-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моего</w:t>
      </w:r>
      <w:r w:rsidRPr="00412868">
        <w:rPr>
          <w:rFonts w:ascii="Times New Roman" w:eastAsiaTheme="minorEastAsia" w:hAnsi="Times New Roman" w:cs="Times New Roman"/>
          <w:color w:val="1C1C1C"/>
          <w:spacing w:val="-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несовершеннолетнего</w:t>
      </w:r>
      <w:r w:rsidRPr="00412868">
        <w:rPr>
          <w:rFonts w:ascii="Times New Roman" w:eastAsiaTheme="minorEastAsia" w:hAnsi="Times New Roman" w:cs="Times New Roman"/>
          <w:color w:val="1C1C1C"/>
          <w:spacing w:val="-12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ребенка,</w:t>
      </w:r>
      <w:r w:rsidRPr="00412868">
        <w:rPr>
          <w:rFonts w:ascii="Times New Roman" w:eastAsiaTheme="minorEastAsia" w:hAnsi="Times New Roman" w:cs="Times New Roman"/>
          <w:color w:val="1C1C1C"/>
          <w:spacing w:val="-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которые</w:t>
      </w:r>
      <w:r w:rsidRPr="00412868">
        <w:rPr>
          <w:rFonts w:ascii="Times New Roman" w:eastAsiaTheme="minorEastAsia" w:hAnsi="Times New Roman" w:cs="Times New Roman"/>
          <w:color w:val="1C1C1C"/>
          <w:spacing w:val="-2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необходимы</w:t>
      </w:r>
      <w:r w:rsidRPr="00412868">
        <w:rPr>
          <w:rFonts w:ascii="Times New Roman" w:eastAsiaTheme="minorEastAsia" w:hAnsi="Times New Roman" w:cs="Times New Roman"/>
          <w:color w:val="1C1C1C"/>
          <w:spacing w:val="-2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для</w:t>
      </w:r>
      <w:r w:rsidRPr="00412868">
        <w:rPr>
          <w:rFonts w:ascii="Times New Roman" w:eastAsiaTheme="minorEastAsia" w:hAnsi="Times New Roman" w:cs="Times New Roman"/>
          <w:color w:val="1C1C1C"/>
          <w:spacing w:val="-1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достижения</w:t>
      </w:r>
      <w:r w:rsidRPr="00412868">
        <w:rPr>
          <w:rFonts w:ascii="Times New Roman" w:eastAsiaTheme="minorEastAsia" w:hAnsi="Times New Roman" w:cs="Times New Roman"/>
          <w:color w:val="1C1C1C"/>
          <w:spacing w:val="-2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указанных</w:t>
      </w:r>
      <w:r w:rsidRPr="00412868">
        <w:rPr>
          <w:rFonts w:ascii="Times New Roman" w:eastAsiaTheme="minorEastAsia" w:hAnsi="Times New Roman" w:cs="Times New Roman"/>
          <w:color w:val="1C1C1C"/>
          <w:spacing w:val="-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>выше</w:t>
      </w:r>
      <w:r w:rsidRPr="00412868">
        <w:rPr>
          <w:rFonts w:ascii="Times New Roman" w:eastAsiaTheme="minorEastAsia" w:hAnsi="Times New Roman" w:cs="Times New Roman"/>
          <w:color w:val="1C1C1C"/>
          <w:spacing w:val="-1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lang w:eastAsia="ru-RU"/>
        </w:rPr>
        <w:t xml:space="preserve">целей, 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 xml:space="preserve">в соответствии </w:t>
      </w:r>
      <w:proofErr w:type="spellStart"/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сп</w:t>
      </w:r>
      <w:proofErr w:type="spellEnd"/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 xml:space="preserve">. 3 ст. 3 Федерального закона от 27.07.2006 N 152-ФЗ "О персональных данных" обработка персональных данных </w:t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 xml:space="preserve">- 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любое действие (операция) или совокупность действий  (операций), совершаемых с использованием средств автоматизации или без использования таких средств с персональными данными, включая</w:t>
      </w:r>
      <w:proofErr w:type="gramEnd"/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 xml:space="preserve"> </w:t>
      </w:r>
      <w:proofErr w:type="gramStart"/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Theme="minorEastAsia" w:hAnsi="Times New Roman" w:cs="Times New Roman"/>
          <w:sz w:val="19"/>
          <w:szCs w:val="19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59" w:lineRule="auto"/>
        <w:ind w:right="121"/>
        <w:jc w:val="both"/>
        <w:rPr>
          <w:rFonts w:ascii="Times New Roman" w:eastAsiaTheme="minorEastAsia" w:hAnsi="Times New Roman" w:cs="Times New Roman"/>
          <w:color w:val="1C1C1C"/>
          <w:w w:val="105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 xml:space="preserve">Я 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проинформирован, что Оператор гарантирует обработку персональных данных в соответствии с дейст</w:t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>в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ующим законодательством Российской  Федерации  как неавтоматизированным,  так  и  автоматизированным</w:t>
      </w:r>
      <w:r w:rsidRPr="00412868">
        <w:rPr>
          <w:rFonts w:ascii="Times New Roman" w:eastAsiaTheme="minorEastAsia" w:hAnsi="Times New Roman" w:cs="Times New Roman"/>
          <w:color w:val="1C1C1C"/>
          <w:spacing w:val="33"/>
          <w:w w:val="105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способами.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489" w:lineRule="auto"/>
        <w:ind w:right="402"/>
        <w:rPr>
          <w:rFonts w:ascii="Times New Roman" w:eastAsiaTheme="minorEastAsia" w:hAnsi="Times New Roman" w:cs="Times New Roman"/>
          <w:color w:val="1C1C1C"/>
          <w:w w:val="105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Данное  согласие  действует  до  достижения  целей  обработки  персональных  данных. Данное согласие может быть отозвано  в любой момент по моему письменному     заявлению.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56" w:lineRule="auto"/>
        <w:ind w:right="129"/>
        <w:jc w:val="both"/>
        <w:rPr>
          <w:rFonts w:ascii="Times New Roman" w:eastAsiaTheme="minorEastAsia" w:hAnsi="Times New Roman" w:cs="Times New Roman"/>
          <w:color w:val="1C1C1C"/>
          <w:w w:val="105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 xml:space="preserve">Я 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подтверждаю, что, давая такое согласие, я действую по собственной воле в интересах своего несовершеннолетнего  ребенка.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412868" w:rsidRPr="00412868" w:rsidRDefault="00412868" w:rsidP="00412868">
      <w:pPr>
        <w:widowControl w:val="0"/>
        <w:tabs>
          <w:tab w:val="left" w:pos="1184"/>
        </w:tabs>
        <w:kinsoku w:val="0"/>
        <w:overflowPunct w:val="0"/>
        <w:autoSpaceDE w:val="0"/>
        <w:autoSpaceDN w:val="0"/>
        <w:adjustRightInd w:val="0"/>
        <w:spacing w:before="1" w:after="0" w:line="106" w:lineRule="exact"/>
        <w:rPr>
          <w:rFonts w:ascii="Times New Roman" w:eastAsiaTheme="minorEastAsia" w:hAnsi="Times New Roman" w:cs="Times New Roman"/>
          <w:color w:val="030303"/>
          <w:w w:val="95"/>
          <w:sz w:val="10"/>
          <w:szCs w:val="1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2382520</wp:posOffset>
                </wp:positionH>
                <wp:positionV relativeFrom="paragraph">
                  <wp:posOffset>-635</wp:posOffset>
                </wp:positionV>
                <wp:extent cx="436880" cy="154940"/>
                <wp:effectExtent l="1270" t="635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880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868" w:rsidRDefault="00412868" w:rsidP="00412868">
                            <w:pPr>
                              <w:pStyle w:val="a5"/>
                              <w:tabs>
                                <w:tab w:val="left" w:pos="531"/>
                              </w:tabs>
                              <w:kinsoku w:val="0"/>
                              <w:overflowPunct w:val="0"/>
                              <w:spacing w:line="244" w:lineRule="exact"/>
                              <w:rPr>
                                <w:color w:val="1C1C1C"/>
                                <w:w w:val="10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1C1C1C"/>
                                <w:w w:val="105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color w:val="1C1C1C"/>
                                <w:w w:val="105"/>
                                <w:sz w:val="22"/>
                                <w:szCs w:val="22"/>
                              </w:rPr>
                              <w:tab/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" o:spid="_x0000_s1027" type="#_x0000_t202" style="position:absolute;margin-left:187.6pt;margin-top:-.05pt;width:34.4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" o:allowincell="f" filled="f" stroked="f">
                <v:textbox inset="0,0,0,0">
                  <w:txbxContent>
                    <w:p w:rsidR="00412868" w:rsidRDefault="00412868" w:rsidP="00412868">
                      <w:pPr>
                        <w:pStyle w:val="a5"/>
                        <w:tabs>
                          <w:tab w:val="left" w:pos="531"/>
                        </w:tabs>
                        <w:kinsoku w:val="0"/>
                        <w:overflowPunct w:val="0"/>
                        <w:spacing w:line="244" w:lineRule="exact"/>
                        <w:rPr>
                          <w:color w:val="1C1C1C"/>
                          <w:w w:val="105"/>
                          <w:sz w:val="22"/>
                          <w:szCs w:val="22"/>
                        </w:rPr>
                      </w:pPr>
                      <w:r>
                        <w:rPr>
                          <w:color w:val="1C1C1C"/>
                          <w:w w:val="105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color w:val="1C1C1C"/>
                          <w:w w:val="105"/>
                          <w:sz w:val="22"/>
                          <w:szCs w:val="22"/>
                        </w:rPr>
                        <w:tab/>
                        <w:t>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12868">
        <w:rPr>
          <w:rFonts w:ascii="Times New Roman" w:eastAsiaTheme="minorEastAsia" w:hAnsi="Times New Roman" w:cs="Times New Roman"/>
          <w:color w:val="1C1C1C"/>
          <w:w w:val="95"/>
          <w:sz w:val="10"/>
          <w:szCs w:val="10"/>
          <w:lang w:eastAsia="ru-RU"/>
        </w:rPr>
        <w:t>11</w:t>
      </w:r>
      <w:r w:rsidRPr="00412868">
        <w:rPr>
          <w:rFonts w:ascii="Times New Roman" w:eastAsiaTheme="minorEastAsia" w:hAnsi="Times New Roman" w:cs="Times New Roman"/>
          <w:color w:val="1C1C1C"/>
          <w:w w:val="95"/>
          <w:sz w:val="10"/>
          <w:szCs w:val="10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30303"/>
          <w:w w:val="95"/>
          <w:sz w:val="10"/>
          <w:szCs w:val="10"/>
          <w:lang w:eastAsia="ru-RU"/>
        </w:rPr>
        <w:t>11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10" w:lineRule="exact"/>
        <w:rPr>
          <w:rFonts w:ascii="Times New Roman" w:eastAsiaTheme="minorEastAsia" w:hAnsi="Times New Roman" w:cs="Times New Roman"/>
          <w:color w:val="030303"/>
          <w:w w:val="110"/>
          <w:sz w:val="19"/>
          <w:szCs w:val="19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10"/>
          <w:sz w:val="19"/>
          <w:szCs w:val="19"/>
          <w:lang w:eastAsia="ru-RU"/>
        </w:rPr>
        <w:t xml:space="preserve">-   </w:t>
      </w:r>
      <w:r w:rsidRPr="00412868">
        <w:rPr>
          <w:rFonts w:ascii="Times New Roman" w:eastAsiaTheme="minorEastAsia" w:hAnsi="Times New Roman" w:cs="Times New Roman"/>
          <w:color w:val="030303"/>
          <w:w w:val="110"/>
          <w:sz w:val="19"/>
          <w:szCs w:val="19"/>
          <w:lang w:eastAsia="ru-RU"/>
        </w:rPr>
        <w:t xml:space="preserve">-  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19"/>
          <w:szCs w:val="19"/>
          <w:lang w:eastAsia="ru-RU"/>
        </w:rPr>
        <w:t xml:space="preserve">-   </w:t>
      </w:r>
      <w:r w:rsidRPr="00412868">
        <w:rPr>
          <w:rFonts w:ascii="Times New Roman" w:eastAsiaTheme="minorEastAsia" w:hAnsi="Times New Roman" w:cs="Times New Roman"/>
          <w:color w:val="030303"/>
          <w:w w:val="110"/>
          <w:sz w:val="19"/>
          <w:szCs w:val="19"/>
          <w:lang w:eastAsia="ru-RU"/>
        </w:rPr>
        <w:t xml:space="preserve">-   </w:t>
      </w:r>
      <w:r w:rsidRPr="00412868">
        <w:rPr>
          <w:rFonts w:ascii="Times New Roman" w:eastAsiaTheme="minorEastAsia" w:hAnsi="Times New Roman" w:cs="Times New Roman"/>
          <w:color w:val="1C1C1C"/>
          <w:w w:val="110"/>
          <w:sz w:val="19"/>
          <w:szCs w:val="19"/>
          <w:lang w:eastAsia="ru-RU"/>
        </w:rPr>
        <w:t xml:space="preserve">-    </w:t>
      </w:r>
      <w:r w:rsidRPr="00412868">
        <w:rPr>
          <w:rFonts w:ascii="Times New Roman" w:eastAsiaTheme="minorEastAsia" w:hAnsi="Times New Roman" w:cs="Times New Roman"/>
          <w:color w:val="030303"/>
          <w:w w:val="110"/>
          <w:sz w:val="19"/>
          <w:szCs w:val="19"/>
          <w:lang w:eastAsia="ru-RU"/>
        </w:rPr>
        <w:t>-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color w:val="1C1C1C"/>
          <w:w w:val="110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10"/>
          <w:lang w:eastAsia="ru-RU"/>
        </w:rPr>
        <w:t>Родитель (законный представитель):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13"/>
          <w:szCs w:val="13"/>
          <w:lang w:eastAsia="ru-RU"/>
        </w:rPr>
      </w:pPr>
    </w:p>
    <w:p w:rsidR="00412868" w:rsidRPr="00412868" w:rsidRDefault="00412868" w:rsidP="00412868">
      <w:pPr>
        <w:widowControl w:val="0"/>
        <w:tabs>
          <w:tab w:val="left" w:pos="2301"/>
          <w:tab w:val="left" w:pos="3722"/>
          <w:tab w:val="left" w:pos="4056"/>
          <w:tab w:val="left" w:pos="4390"/>
          <w:tab w:val="left" w:pos="4724"/>
          <w:tab w:val="left" w:pos="5058"/>
          <w:tab w:val="left" w:pos="5393"/>
          <w:tab w:val="left" w:pos="5727"/>
          <w:tab w:val="left" w:pos="6061"/>
        </w:tabs>
        <w:kinsoku w:val="0"/>
        <w:overflowPunct w:val="0"/>
        <w:autoSpaceDE w:val="0"/>
        <w:autoSpaceDN w:val="0"/>
        <w:adjustRightInd w:val="0"/>
        <w:spacing w:before="91" w:after="0" w:line="240" w:lineRule="auto"/>
        <w:rPr>
          <w:rFonts w:ascii="Times New Roman" w:eastAsiaTheme="minorEastAsia" w:hAnsi="Times New Roman" w:cs="Times New Roman"/>
          <w:color w:val="1C1C1C"/>
          <w:w w:val="105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u w:val="single" w:color="020202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u w:val="single" w:color="020202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spacing w:val="-22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(подпись)/</w:t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>_</w:t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ab/>
        <w:t>_</w:t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ab/>
        <w:t>_</w:t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_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>_</w:t>
      </w:r>
      <w:r w:rsidRPr="00412868">
        <w:rPr>
          <w:rFonts w:ascii="Times New Roman" w:eastAsiaTheme="minorEastAsia" w:hAnsi="Times New Roman" w:cs="Times New Roman"/>
          <w:color w:val="030303"/>
          <w:w w:val="105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_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ab/>
        <w:t>_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ab/>
        <w:t>_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ab/>
        <w:t xml:space="preserve">_ </w:t>
      </w:r>
      <w:r w:rsidRPr="00412868">
        <w:rPr>
          <w:rFonts w:ascii="Times New Roman" w:eastAsiaTheme="minorEastAsia" w:hAnsi="Times New Roman" w:cs="Times New Roman"/>
          <w:color w:val="1C1C1C"/>
          <w:spacing w:val="49"/>
          <w:w w:val="105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C1C1C"/>
          <w:w w:val="105"/>
          <w:lang w:eastAsia="ru-RU"/>
        </w:rPr>
        <w:t>(Ф.И.О.)</w:t>
      </w:r>
    </w:p>
    <w:p w:rsidR="00412868" w:rsidRPr="00412868" w:rsidRDefault="00412868" w:rsidP="00412868">
      <w:pPr>
        <w:widowControl w:val="0"/>
        <w:tabs>
          <w:tab w:val="left" w:pos="2301"/>
          <w:tab w:val="left" w:pos="3722"/>
          <w:tab w:val="left" w:pos="4056"/>
          <w:tab w:val="left" w:pos="4390"/>
          <w:tab w:val="left" w:pos="4724"/>
          <w:tab w:val="left" w:pos="5058"/>
          <w:tab w:val="left" w:pos="5393"/>
          <w:tab w:val="left" w:pos="5727"/>
          <w:tab w:val="left" w:pos="6061"/>
        </w:tabs>
        <w:kinsoku w:val="0"/>
        <w:overflowPunct w:val="0"/>
        <w:autoSpaceDE w:val="0"/>
        <w:autoSpaceDN w:val="0"/>
        <w:adjustRightInd w:val="0"/>
        <w:spacing w:before="91" w:after="0" w:line="240" w:lineRule="auto"/>
        <w:rPr>
          <w:rFonts w:ascii="Times New Roman" w:eastAsiaTheme="minorEastAsia" w:hAnsi="Times New Roman" w:cs="Times New Roman"/>
          <w:color w:val="1C1C1C"/>
          <w:w w:val="105"/>
          <w:lang w:eastAsia="ru-RU"/>
        </w:rPr>
        <w:sectPr w:rsidR="00412868" w:rsidRPr="00412868">
          <w:pgSz w:w="11910" w:h="16840"/>
          <w:pgMar w:top="1160" w:right="400" w:bottom="280" w:left="1100" w:header="924" w:footer="0" w:gutter="0"/>
          <w:cols w:space="720" w:equalWidth="0">
            <w:col w:w="1041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4"/>
          <w:szCs w:val="14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40" w:lineRule="auto"/>
        <w:ind w:right="137"/>
        <w:jc w:val="right"/>
        <w:rPr>
          <w:rFonts w:ascii="Times New Roman" w:eastAsiaTheme="minorEastAsia" w:hAnsi="Times New Roman" w:cs="Times New Roman"/>
          <w:color w:val="1A1A1A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1"/>
          <w:szCs w:val="21"/>
          <w:lang w:eastAsia="ru-RU"/>
        </w:rPr>
        <w:t xml:space="preserve">Приложение </w:t>
      </w:r>
      <w:r w:rsidRPr="00412868">
        <w:rPr>
          <w:rFonts w:ascii="Arial" w:eastAsiaTheme="minorEastAsia" w:hAnsi="Arial" w:cs="Arial"/>
          <w:color w:val="1A1A1A"/>
          <w:w w:val="105"/>
          <w:sz w:val="20"/>
          <w:szCs w:val="20"/>
          <w:lang w:eastAsia="ru-RU"/>
        </w:rPr>
        <w:t xml:space="preserve">№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1"/>
          <w:szCs w:val="21"/>
          <w:lang w:eastAsia="ru-RU"/>
        </w:rPr>
        <w:t>4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36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1"/>
          <w:szCs w:val="21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1"/>
          <w:szCs w:val="21"/>
          <w:lang w:eastAsia="ru-RU"/>
        </w:rPr>
        <w:t xml:space="preserve">Согласие субъекта на обработку персональных данных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1"/>
          <w:szCs w:val="21"/>
          <w:lang w:eastAsia="ru-RU"/>
        </w:rPr>
        <w:t xml:space="preserve">после 18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1"/>
          <w:szCs w:val="21"/>
          <w:lang w:eastAsia="ru-RU"/>
        </w:rPr>
        <w:t>лет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46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Федеральное государственное бюджетное</w:t>
      </w:r>
    </w:p>
    <w:p w:rsidR="00412868" w:rsidRPr="00412868" w:rsidRDefault="00412868" w:rsidP="00412868">
      <w:pPr>
        <w:widowControl w:val="0"/>
        <w:tabs>
          <w:tab w:val="left" w:pos="8132"/>
        </w:tabs>
        <w:kinsoku w:val="0"/>
        <w:overflowPunct w:val="0"/>
        <w:autoSpaceDE w:val="0"/>
        <w:autoSpaceDN w:val="0"/>
        <w:adjustRightInd w:val="0"/>
        <w:spacing w:before="17" w:after="0" w:line="249" w:lineRule="auto"/>
        <w:ind w:right="783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образовательное учреждение дополнительного образования </w:t>
      </w:r>
      <w:r w:rsidRPr="00412868">
        <w:rPr>
          <w:rFonts w:ascii="Times New Roman" w:eastAsiaTheme="minorEastAsia" w:hAnsi="Times New Roman" w:cs="Times New Roman"/>
          <w:color w:val="313131"/>
          <w:w w:val="105"/>
          <w:sz w:val="23"/>
          <w:szCs w:val="23"/>
          <w:lang w:eastAsia="ru-RU"/>
        </w:rPr>
        <w:t xml:space="preserve">«Федеральный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центр</w:t>
      </w:r>
      <w:r w:rsidRPr="00412868">
        <w:rPr>
          <w:rFonts w:ascii="Times New Roman" w:eastAsiaTheme="minorEastAsia" w:hAnsi="Times New Roman" w:cs="Times New Roman"/>
          <w:color w:val="1A1A1A"/>
          <w:spacing w:val="-4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дополнительного образования и организации отдыха и оздоровления детей»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  <w:t>(сокращенное</w:t>
      </w:r>
      <w:proofErr w:type="gramEnd"/>
    </w:p>
    <w:p w:rsidR="00412868" w:rsidRPr="00412868" w:rsidRDefault="00412868" w:rsidP="00412868">
      <w:pPr>
        <w:widowControl w:val="0"/>
        <w:tabs>
          <w:tab w:val="left" w:pos="9083"/>
        </w:tabs>
        <w:kinsoku w:val="0"/>
        <w:overflowPunct w:val="0"/>
        <w:autoSpaceDE w:val="0"/>
        <w:autoSpaceDN w:val="0"/>
        <w:adjustRightInd w:val="0"/>
        <w:spacing w:after="0" w:line="252" w:lineRule="auto"/>
        <w:ind w:right="629"/>
        <w:rPr>
          <w:rFonts w:ascii="Times New Roman" w:eastAsiaTheme="minorEastAsia" w:hAnsi="Times New Roman" w:cs="Times New Roman"/>
          <w:color w:val="313131"/>
          <w:spacing w:val="-4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наименование ФГБОУ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>ДО</w:t>
      </w:r>
      <w:r w:rsidRPr="00412868">
        <w:rPr>
          <w:rFonts w:ascii="Times New Roman" w:eastAsiaTheme="minorEastAsia" w:hAnsi="Times New Roman" w:cs="Times New Roman"/>
          <w:color w:val="080808"/>
          <w:spacing w:val="-1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ФЦДО)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  <w:t xml:space="preserve">адрес местонахождения: </w:t>
      </w:r>
      <w:r w:rsidRPr="00412868">
        <w:rPr>
          <w:rFonts w:ascii="Times New Roman" w:eastAsiaTheme="minorEastAsia" w:hAnsi="Times New Roman" w:cs="Times New Roman"/>
          <w:color w:val="080808"/>
          <w:spacing w:val="-6"/>
          <w:w w:val="105"/>
          <w:sz w:val="23"/>
          <w:szCs w:val="23"/>
          <w:lang w:eastAsia="ru-RU"/>
        </w:rPr>
        <w:t>107014</w:t>
      </w:r>
      <w:r w:rsidRPr="00412868">
        <w:rPr>
          <w:rFonts w:ascii="Times New Roman" w:eastAsiaTheme="minorEastAsia" w:hAnsi="Times New Roman" w:cs="Times New Roman"/>
          <w:color w:val="313131"/>
          <w:spacing w:val="-6"/>
          <w:w w:val="105"/>
          <w:sz w:val="23"/>
          <w:szCs w:val="23"/>
          <w:lang w:eastAsia="ru-RU"/>
        </w:rPr>
        <w:t xml:space="preserve">,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г. Москва, </w:t>
      </w:r>
      <w:proofErr w:type="spell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Ростокинский</w:t>
      </w:r>
      <w:proofErr w:type="spellEnd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 проезд,</w:t>
      </w:r>
      <w:r w:rsidRPr="00412868">
        <w:rPr>
          <w:rFonts w:ascii="Times New Roman" w:eastAsiaTheme="minorEastAsia" w:hAnsi="Times New Roman" w:cs="Times New Roman"/>
          <w:color w:val="1A1A1A"/>
          <w:spacing w:val="-7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д.</w:t>
      </w:r>
      <w:r w:rsidRPr="00412868">
        <w:rPr>
          <w:rFonts w:ascii="Times New Roman" w:eastAsiaTheme="minorEastAsia" w:hAnsi="Times New Roman" w:cs="Times New Roman"/>
          <w:color w:val="1A1A1A"/>
          <w:spacing w:val="-1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3.</w:t>
      </w:r>
      <w:r w:rsidRPr="00412868">
        <w:rPr>
          <w:rFonts w:ascii="Times New Roman" w:eastAsiaTheme="minorEastAsia" w:hAnsi="Times New Roman" w:cs="Times New Roman"/>
          <w:color w:val="1A1A1A"/>
          <w:spacing w:val="-12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ОГРН</w:t>
      </w:r>
      <w:r w:rsidRPr="00412868">
        <w:rPr>
          <w:rFonts w:ascii="Times New Roman" w:eastAsiaTheme="minorEastAsia" w:hAnsi="Times New Roman" w:cs="Times New Roman"/>
          <w:color w:val="1A1A1A"/>
          <w:spacing w:val="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>1037718018447</w:t>
      </w:r>
      <w:r w:rsidRPr="00412868">
        <w:rPr>
          <w:rFonts w:ascii="Times New Roman" w:eastAsiaTheme="minorEastAsia" w:hAnsi="Times New Roman" w:cs="Times New Roman"/>
          <w:color w:val="080808"/>
          <w:spacing w:val="-35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313131"/>
          <w:w w:val="105"/>
          <w:sz w:val="23"/>
          <w:szCs w:val="23"/>
          <w:lang w:eastAsia="ru-RU"/>
        </w:rPr>
        <w:t>,</w:t>
      </w:r>
      <w:r w:rsidRPr="00412868">
        <w:rPr>
          <w:rFonts w:ascii="Times New Roman" w:eastAsiaTheme="minorEastAsia" w:hAnsi="Times New Roman" w:cs="Times New Roman"/>
          <w:color w:val="313131"/>
          <w:spacing w:val="-12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ИНН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80808"/>
          <w:spacing w:val="-4"/>
          <w:w w:val="105"/>
          <w:sz w:val="23"/>
          <w:szCs w:val="23"/>
          <w:lang w:eastAsia="ru-RU"/>
        </w:rPr>
        <w:t>7718244775</w:t>
      </w:r>
      <w:r w:rsidRPr="00412868">
        <w:rPr>
          <w:rFonts w:ascii="Times New Roman" w:eastAsiaTheme="minorEastAsia" w:hAnsi="Times New Roman" w:cs="Times New Roman"/>
          <w:color w:val="313131"/>
          <w:spacing w:val="-4"/>
          <w:w w:val="105"/>
          <w:sz w:val="23"/>
          <w:szCs w:val="23"/>
          <w:lang w:eastAsia="ru-RU"/>
        </w:rPr>
        <w:t>,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>ОКВЭД  85.41,  ОКПО  14276496, ОКОГУ1322500,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7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ОКТМО 45315000,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 xml:space="preserve">телефон: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+74956033015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адрес электронной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>почты</w:t>
      </w:r>
      <w:r w:rsidRPr="00412868">
        <w:rPr>
          <w:rFonts w:ascii="Times New Roman" w:eastAsiaTheme="minorEastAsia" w:hAnsi="Times New Roman" w:cs="Times New Roman"/>
          <w:color w:val="313131"/>
          <w:w w:val="105"/>
          <w:sz w:val="23"/>
          <w:szCs w:val="23"/>
          <w:lang w:eastAsia="ru-RU"/>
        </w:rPr>
        <w:t xml:space="preserve">: </w:t>
      </w:r>
      <w:hyperlink r:id="rId20" w:history="1">
        <w:r w:rsidRPr="00412868">
          <w:rPr>
            <w:rFonts w:ascii="Times New Roman" w:eastAsiaTheme="minorEastAsia" w:hAnsi="Times New Roman" w:cs="Times New Roman"/>
            <w:color w:val="1A1A1A"/>
            <w:w w:val="105"/>
            <w:sz w:val="23"/>
            <w:szCs w:val="23"/>
            <w:lang w:eastAsia="ru-RU"/>
          </w:rPr>
          <w:t>info@fedcdo.ru</w:t>
        </w:r>
      </w:hyperlink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7"/>
          <w:szCs w:val="17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7"/>
          <w:szCs w:val="17"/>
          <w:lang w:eastAsia="ru-RU"/>
        </w:rPr>
        <w:sectPr w:rsidR="00412868" w:rsidRPr="00412868">
          <w:pgSz w:w="11910" w:h="16840"/>
          <w:pgMar w:top="1160" w:right="380" w:bottom="280" w:left="1080" w:header="924" w:footer="0" w:gutter="0"/>
          <w:cols w:space="720" w:equalWidth="0">
            <w:col w:w="1045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40" w:lineRule="auto"/>
        <w:jc w:val="right"/>
        <w:rPr>
          <w:rFonts w:ascii="Times New Roman" w:eastAsiaTheme="minorEastAsia" w:hAnsi="Times New Roman" w:cs="Times New Roman"/>
          <w:color w:val="1A1A1A"/>
          <w:w w:val="106"/>
          <w:position w:val="1"/>
          <w:sz w:val="23"/>
          <w:szCs w:val="23"/>
          <w:lang w:eastAsia="ru-RU"/>
        </w:rPr>
      </w:pPr>
      <w:proofErr w:type="gramStart"/>
      <w:r w:rsidRPr="00412868">
        <w:rPr>
          <w:rFonts w:ascii="Arial" w:eastAsiaTheme="minorEastAsia" w:hAnsi="Arial" w:cs="Arial"/>
          <w:color w:val="313131"/>
          <w:w w:val="33"/>
          <w:sz w:val="15"/>
          <w:szCs w:val="15"/>
          <w:lang w:eastAsia="ru-RU"/>
        </w:rPr>
        <w:lastRenderedPageBreak/>
        <w:t>(</w:t>
      </w:r>
      <w:r w:rsidRPr="00412868">
        <w:rPr>
          <w:rFonts w:ascii="Arial" w:eastAsiaTheme="minorEastAsia" w:hAnsi="Arial" w:cs="Arial"/>
          <w:color w:val="313131"/>
          <w:spacing w:val="-10"/>
          <w:w w:val="33"/>
          <w:sz w:val="15"/>
          <w:szCs w:val="15"/>
          <w:lang w:eastAsia="ru-RU"/>
        </w:rPr>
        <w:t>Ф</w:t>
      </w:r>
      <w:r w:rsidRPr="00412868">
        <w:rPr>
          <w:rFonts w:ascii="Times New Roman" w:eastAsiaTheme="minorEastAsia" w:hAnsi="Times New Roman" w:cs="Times New Roman"/>
          <w:color w:val="1A1A1A"/>
          <w:spacing w:val="-106"/>
          <w:w w:val="107"/>
          <w:position w:val="1"/>
          <w:sz w:val="23"/>
          <w:szCs w:val="23"/>
          <w:lang w:eastAsia="ru-RU"/>
        </w:rPr>
        <w:t>о</w:t>
      </w:r>
      <w:r w:rsidRPr="00412868">
        <w:rPr>
          <w:rFonts w:ascii="Arial" w:eastAsiaTheme="minorEastAsia" w:hAnsi="Arial" w:cs="Arial"/>
          <w:color w:val="313131"/>
          <w:w w:val="33"/>
          <w:sz w:val="15"/>
          <w:szCs w:val="15"/>
          <w:lang w:eastAsia="ru-RU"/>
        </w:rPr>
        <w:t>и=</w:t>
      </w:r>
      <w:r w:rsidRPr="00412868">
        <w:rPr>
          <w:rFonts w:ascii="Arial" w:eastAsiaTheme="minorEastAsia" w:hAnsi="Arial" w:cs="Arial"/>
          <w:color w:val="313131"/>
          <w:spacing w:val="6"/>
          <w:w w:val="33"/>
          <w:sz w:val="15"/>
          <w:szCs w:val="15"/>
          <w:lang w:eastAsia="ru-RU"/>
        </w:rPr>
        <w:t>о</w:t>
      </w:r>
      <w:r w:rsidRPr="00412868">
        <w:rPr>
          <w:rFonts w:ascii="Times New Roman" w:eastAsiaTheme="minorEastAsia" w:hAnsi="Times New Roman" w:cs="Times New Roman"/>
          <w:color w:val="1A1A1A"/>
          <w:w w:val="106"/>
          <w:position w:val="1"/>
          <w:sz w:val="23"/>
          <w:szCs w:val="23"/>
          <w:lang w:eastAsia="ru-RU"/>
        </w:rPr>
        <w:t>т</w:t>
      </w:r>
      <w:proofErr w:type="gramEnd"/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15"/>
          <w:szCs w:val="15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</w:p>
    <w:p w:rsidR="00412868" w:rsidRPr="00412868" w:rsidRDefault="00412868" w:rsidP="00412868">
      <w:pPr>
        <w:widowControl w:val="0"/>
        <w:tabs>
          <w:tab w:val="left" w:pos="521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80808"/>
          <w:w w:val="296"/>
          <w:sz w:val="15"/>
          <w:szCs w:val="15"/>
          <w:lang w:eastAsia="ru-RU"/>
        </w:rPr>
      </w:pPr>
      <w:r w:rsidRPr="00412868">
        <w:rPr>
          <w:rFonts w:ascii="Arial" w:eastAsiaTheme="minorEastAsia" w:hAnsi="Arial" w:cs="Arial"/>
          <w:color w:val="080808"/>
          <w:spacing w:val="-1"/>
          <w:w w:val="33"/>
          <w:sz w:val="15"/>
          <w:szCs w:val="15"/>
          <w:lang w:eastAsia="ru-RU"/>
        </w:rPr>
        <w:t>)</w:t>
      </w:r>
      <w:r w:rsidRPr="00412868">
        <w:rPr>
          <w:rFonts w:ascii="Arial" w:eastAsiaTheme="minorEastAsia" w:hAnsi="Arial" w:cs="Arial"/>
          <w:color w:val="080808"/>
          <w:w w:val="109"/>
          <w:sz w:val="15"/>
          <w:szCs w:val="15"/>
          <w:lang w:eastAsia="ru-RU"/>
        </w:rPr>
        <w:t>.,</w:t>
      </w:r>
      <w:r w:rsidRPr="00412868">
        <w:rPr>
          <w:rFonts w:ascii="Arial" w:eastAsiaTheme="minorEastAsia" w:hAnsi="Arial" w:cs="Arial"/>
          <w:color w:val="080808"/>
          <w:spacing w:val="-7"/>
          <w:w w:val="109"/>
          <w:sz w:val="15"/>
          <w:szCs w:val="15"/>
          <w:lang w:eastAsia="ru-RU"/>
        </w:rPr>
        <w:t>-</w:t>
      </w:r>
      <w:r w:rsidRPr="00412868">
        <w:rPr>
          <w:rFonts w:ascii="Arial" w:eastAsiaTheme="minorEastAsia" w:hAnsi="Arial" w:cs="Arial"/>
          <w:color w:val="080808"/>
          <w:w w:val="99"/>
          <w:sz w:val="15"/>
          <w:szCs w:val="15"/>
          <w:u w:val="single" w:color="070707"/>
          <w:lang w:eastAsia="ru-RU"/>
        </w:rPr>
        <w:t xml:space="preserve"> </w:t>
      </w:r>
      <w:r w:rsidRPr="00412868">
        <w:rPr>
          <w:rFonts w:ascii="Arial" w:eastAsiaTheme="minorEastAsia" w:hAnsi="Arial" w:cs="Arial"/>
          <w:color w:val="080808"/>
          <w:sz w:val="15"/>
          <w:szCs w:val="15"/>
          <w:u w:val="single" w:color="070707"/>
          <w:lang w:eastAsia="ru-RU"/>
        </w:rPr>
        <w:tab/>
      </w:r>
      <w:r w:rsidRPr="00412868">
        <w:rPr>
          <w:rFonts w:ascii="Arial" w:eastAsiaTheme="minorEastAsia" w:hAnsi="Arial" w:cs="Arial"/>
          <w:color w:val="080808"/>
          <w:w w:val="296"/>
          <w:sz w:val="15"/>
          <w:szCs w:val="15"/>
          <w:lang w:eastAsia="ru-RU"/>
        </w:rPr>
        <w:t>_</w:t>
      </w:r>
    </w:p>
    <w:p w:rsidR="00412868" w:rsidRPr="00412868" w:rsidRDefault="00412868" w:rsidP="00412868">
      <w:pPr>
        <w:widowControl w:val="0"/>
        <w:tabs>
          <w:tab w:val="left" w:pos="521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80808"/>
          <w:w w:val="296"/>
          <w:sz w:val="15"/>
          <w:szCs w:val="15"/>
          <w:lang w:eastAsia="ru-RU"/>
        </w:rPr>
        <w:sectPr w:rsidR="00412868" w:rsidRPr="00412868">
          <w:type w:val="continuous"/>
          <w:pgSz w:w="11910" w:h="16840"/>
          <w:pgMar w:top="1160" w:right="380" w:bottom="280" w:left="1080" w:header="720" w:footer="720" w:gutter="0"/>
          <w:cols w:num="2" w:space="720" w:equalWidth="0">
            <w:col w:w="4565" w:space="40"/>
            <w:col w:w="5845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Arial" w:eastAsiaTheme="minorEastAsia" w:hAnsi="Arial" w:cs="Arial"/>
          <w:sz w:val="15"/>
          <w:szCs w:val="15"/>
          <w:lang w:eastAsia="ru-RU"/>
        </w:rPr>
      </w:pPr>
    </w:p>
    <w:p w:rsidR="00412868" w:rsidRPr="00412868" w:rsidRDefault="00412868" w:rsidP="00412868">
      <w:pPr>
        <w:widowControl w:val="0"/>
        <w:tabs>
          <w:tab w:val="left" w:pos="6966"/>
          <w:tab w:val="left" w:pos="8335"/>
        </w:tabs>
        <w:kinsoku w:val="0"/>
        <w:overflowPunct w:val="0"/>
        <w:autoSpaceDE w:val="0"/>
        <w:autoSpaceDN w:val="0"/>
        <w:adjustRightInd w:val="0"/>
        <w:spacing w:before="91" w:after="0" w:line="240" w:lineRule="auto"/>
        <w:rPr>
          <w:rFonts w:ascii="Arial" w:eastAsiaTheme="minorEastAsia" w:hAnsi="Arial" w:cs="Arial"/>
          <w:color w:val="080808"/>
          <w:w w:val="185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паспорт</w:t>
      </w:r>
      <w:r w:rsidRPr="00412868">
        <w:rPr>
          <w:rFonts w:ascii="Times New Roman" w:eastAsiaTheme="minorEastAsia" w:hAnsi="Times New Roman" w:cs="Times New Roman"/>
          <w:color w:val="1A1A1A"/>
          <w:spacing w:val="-23"/>
          <w:w w:val="110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серии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7070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70707"/>
          <w:lang w:eastAsia="ru-RU"/>
        </w:rPr>
        <w:tab/>
      </w:r>
      <w:r w:rsidRPr="00412868">
        <w:rPr>
          <w:rFonts w:ascii="Arial" w:eastAsiaTheme="minorEastAsia" w:hAnsi="Arial" w:cs="Arial"/>
          <w:color w:val="1A1A1A"/>
          <w:w w:val="115"/>
          <w:lang w:eastAsia="ru-RU"/>
        </w:rPr>
        <w:t>№</w:t>
      </w:r>
      <w:r w:rsidRPr="00412868">
        <w:rPr>
          <w:rFonts w:ascii="Arial" w:eastAsiaTheme="minorEastAsia" w:hAnsi="Arial" w:cs="Arial"/>
          <w:color w:val="1A1A1A"/>
          <w:w w:val="115"/>
          <w:u w:val="single" w:color="070707"/>
          <w:lang w:eastAsia="ru-RU"/>
        </w:rPr>
        <w:t xml:space="preserve"> </w:t>
      </w:r>
      <w:r w:rsidRPr="00412868">
        <w:rPr>
          <w:rFonts w:ascii="Arial" w:eastAsiaTheme="minorEastAsia" w:hAnsi="Arial" w:cs="Arial"/>
          <w:color w:val="1A1A1A"/>
          <w:w w:val="115"/>
          <w:u w:val="single" w:color="070707"/>
          <w:lang w:eastAsia="ru-RU"/>
        </w:rPr>
        <w:tab/>
      </w:r>
      <w:r w:rsidRPr="00412868">
        <w:rPr>
          <w:rFonts w:ascii="Arial" w:eastAsiaTheme="minorEastAsia" w:hAnsi="Arial" w:cs="Arial"/>
          <w:color w:val="080808"/>
          <w:w w:val="185"/>
          <w:lang w:eastAsia="ru-RU"/>
        </w:rPr>
        <w:t>_</w:t>
      </w:r>
    </w:p>
    <w:p w:rsidR="00412868" w:rsidRPr="00412868" w:rsidRDefault="00412868" w:rsidP="00412868">
      <w:pPr>
        <w:widowControl w:val="0"/>
        <w:tabs>
          <w:tab w:val="left" w:pos="5399"/>
          <w:tab w:val="left" w:pos="7029"/>
          <w:tab w:val="left" w:pos="9918"/>
        </w:tabs>
        <w:kinsoku w:val="0"/>
        <w:overflowPunct w:val="0"/>
        <w:autoSpaceDE w:val="0"/>
        <w:autoSpaceDN w:val="0"/>
        <w:adjustRightInd w:val="0"/>
        <w:spacing w:before="3" w:after="0" w:line="261" w:lineRule="auto"/>
        <w:ind w:right="275"/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кем</w:t>
      </w:r>
      <w:r w:rsidRPr="00412868">
        <w:rPr>
          <w:rFonts w:ascii="Times New Roman" w:eastAsiaTheme="minorEastAsia" w:hAnsi="Times New Roman" w:cs="Times New Roman"/>
          <w:color w:val="1A1A1A"/>
          <w:spacing w:val="-16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выдан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u w:val="single" w:color="07070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80808"/>
          <w:w w:val="185"/>
          <w:sz w:val="23"/>
          <w:szCs w:val="23"/>
          <w:lang w:eastAsia="ru-RU"/>
        </w:rPr>
        <w:t xml:space="preserve">_ </w:t>
      </w:r>
      <w:proofErr w:type="spellStart"/>
      <w:proofErr w:type="gramStart"/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выдан</w:t>
      </w:r>
      <w:proofErr w:type="spellEnd"/>
      <w:proofErr w:type="gramEnd"/>
      <w:r w:rsidRPr="00412868">
        <w:rPr>
          <w:rFonts w:ascii="Times New Roman" w:eastAsiaTheme="minorEastAsia" w:hAnsi="Times New Roman" w:cs="Times New Roman"/>
          <w:color w:val="1A1A1A"/>
          <w:spacing w:val="-30"/>
          <w:w w:val="11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lang w:eastAsia="ru-RU"/>
        </w:rPr>
        <w:t>«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lang w:eastAsia="ru-RU"/>
        </w:rPr>
        <w:tab/>
        <w:t>»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года</w:t>
      </w:r>
    </w:p>
    <w:p w:rsidR="00412868" w:rsidRPr="00412868" w:rsidRDefault="00412868" w:rsidP="00412868">
      <w:pPr>
        <w:widowControl w:val="0"/>
        <w:tabs>
          <w:tab w:val="left" w:pos="9747"/>
        </w:tabs>
        <w:kinsoku w:val="0"/>
        <w:overflowPunct w:val="0"/>
        <w:autoSpaceDE w:val="0"/>
        <w:autoSpaceDN w:val="0"/>
        <w:adjustRightInd w:val="0"/>
        <w:spacing w:after="0" w:line="245" w:lineRule="exact"/>
        <w:rPr>
          <w:rFonts w:ascii="Times New Roman" w:eastAsiaTheme="minorEastAsia" w:hAnsi="Times New Roman" w:cs="Times New Roman"/>
          <w:color w:val="080808"/>
          <w:w w:val="18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индекс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u w:val="single" w:color="07070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80808"/>
          <w:w w:val="185"/>
          <w:sz w:val="23"/>
          <w:szCs w:val="23"/>
          <w:lang w:eastAsia="ru-RU"/>
        </w:rPr>
        <w:t>_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зарегистрированног</w:t>
      </w: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о(</w:t>
      </w:r>
      <w:proofErr w:type="gramEnd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ой) по адресу: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66432" behindDoc="0" locked="0" layoutInCell="0" allowOverlap="1">
                <wp:simplePos x="0" y="0"/>
                <wp:positionH relativeFrom="page">
                  <wp:posOffset>3436620</wp:posOffset>
                </wp:positionH>
                <wp:positionV relativeFrom="paragraph">
                  <wp:posOffset>170180</wp:posOffset>
                </wp:positionV>
                <wp:extent cx="3649345" cy="12700"/>
                <wp:effectExtent l="7620" t="13970" r="10160" b="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49345" cy="12700"/>
                        </a:xfrm>
                        <a:custGeom>
                          <a:avLst/>
                          <a:gdLst>
                            <a:gd name="T0" fmla="*/ 0 w 5747"/>
                            <a:gd name="T1" fmla="*/ 0 h 20"/>
                            <a:gd name="T2" fmla="*/ 5746 w 574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47" h="20">
                              <a:moveTo>
                                <a:pt x="0" y="0"/>
                              </a:moveTo>
                              <a:lnTo>
                                <a:pt x="5746" y="0"/>
                              </a:lnTo>
                            </a:path>
                          </a:pathLst>
                        </a:custGeom>
                        <a:noFill/>
                        <a:ln w="9092">
                          <a:solidFill>
                            <a:srgbClr val="28282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3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0.6pt,13.4pt,557.9pt,13.4pt" coordsize="57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" o:allowincell="f" filled="f" strokecolor="#282828" strokeweight=".25256mm">
                <v:path arrowok="t" o:connecttype="custom" o:connectlocs="0,0;3648710,0" o:connectangles="0,0"/>
                <w10:wrap type="topAndBottom" anchorx="page"/>
              </v:polyline>
            </w:pict>
          </mc:Fallback>
        </mc:AlternateContent>
      </w:r>
    </w:p>
    <w:p w:rsidR="00412868" w:rsidRPr="00412868" w:rsidRDefault="00412868" w:rsidP="00412868">
      <w:pPr>
        <w:widowControl w:val="0"/>
        <w:tabs>
          <w:tab w:val="left" w:pos="8086"/>
          <w:tab w:val="left" w:pos="9976"/>
        </w:tabs>
        <w:kinsoku w:val="0"/>
        <w:overflowPunct w:val="0"/>
        <w:autoSpaceDE w:val="0"/>
        <w:autoSpaceDN w:val="0"/>
        <w:adjustRightInd w:val="0"/>
        <w:spacing w:after="0" w:line="247" w:lineRule="auto"/>
        <w:ind w:right="220"/>
        <w:rPr>
          <w:rFonts w:ascii="Times New Roman" w:eastAsiaTheme="minorEastAsia" w:hAnsi="Times New Roman" w:cs="Times New Roman"/>
          <w:color w:val="080808"/>
          <w:w w:val="18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адрес</w:t>
      </w:r>
      <w:r w:rsidRPr="00412868">
        <w:rPr>
          <w:rFonts w:ascii="Times New Roman" w:eastAsiaTheme="minorEastAsia" w:hAnsi="Times New Roman" w:cs="Times New Roman"/>
          <w:color w:val="1A1A1A"/>
          <w:spacing w:val="-39"/>
          <w:w w:val="110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электронной</w:t>
      </w:r>
      <w:r w:rsidRPr="00412868">
        <w:rPr>
          <w:rFonts w:ascii="Times New Roman" w:eastAsiaTheme="minorEastAsia" w:hAnsi="Times New Roman" w:cs="Times New Roman"/>
          <w:color w:val="1A1A1A"/>
          <w:spacing w:val="-34"/>
          <w:w w:val="110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почты: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7070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80808"/>
          <w:w w:val="185"/>
          <w:sz w:val="23"/>
          <w:szCs w:val="23"/>
          <w:lang w:eastAsia="ru-RU"/>
        </w:rPr>
        <w:t xml:space="preserve">_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номер</w:t>
      </w:r>
      <w:r w:rsidRPr="00412868">
        <w:rPr>
          <w:rFonts w:ascii="Times New Roman" w:eastAsiaTheme="minorEastAsia" w:hAnsi="Times New Roman" w:cs="Times New Roman"/>
          <w:color w:val="1A1A1A"/>
          <w:spacing w:val="-34"/>
          <w:w w:val="110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телефона: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7070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80808"/>
          <w:w w:val="185"/>
          <w:sz w:val="23"/>
          <w:szCs w:val="23"/>
          <w:lang w:eastAsia="ru-RU"/>
        </w:rPr>
        <w:t>_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4706"/>
        <w:jc w:val="center"/>
        <w:rPr>
          <w:rFonts w:ascii="Times New Roman" w:eastAsiaTheme="minorEastAsia" w:hAnsi="Times New Roman" w:cs="Times New Roman"/>
          <w:b/>
          <w:bCs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A1A1A"/>
          <w:w w:val="105"/>
          <w:sz w:val="23"/>
          <w:szCs w:val="23"/>
          <w:lang w:eastAsia="ru-RU"/>
        </w:rPr>
        <w:t>Согласие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52" w:lineRule="auto"/>
        <w:ind w:right="2819"/>
        <w:jc w:val="center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A1A1A"/>
          <w:w w:val="105"/>
          <w:sz w:val="23"/>
          <w:szCs w:val="23"/>
          <w:lang w:eastAsia="ru-RU"/>
        </w:rPr>
        <w:t xml:space="preserve">на обработку персональных данных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разрешенных</w:t>
      </w:r>
      <w:r w:rsidRPr="00412868">
        <w:rPr>
          <w:rFonts w:ascii="Times New Roman" w:eastAsiaTheme="minorEastAsia" w:hAnsi="Times New Roman" w:cs="Times New Roman"/>
          <w:color w:val="1A1A1A"/>
          <w:spacing w:val="-2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субъектом</w:t>
      </w:r>
      <w:r w:rsidRPr="00412868">
        <w:rPr>
          <w:rFonts w:ascii="Times New Roman" w:eastAsiaTheme="minorEastAsia" w:hAnsi="Times New Roman" w:cs="Times New Roman"/>
          <w:color w:val="1A1A1A"/>
          <w:spacing w:val="-2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>персональных</w:t>
      </w:r>
      <w:r w:rsidRPr="00412868">
        <w:rPr>
          <w:rFonts w:ascii="Times New Roman" w:eastAsiaTheme="minorEastAsia" w:hAnsi="Times New Roman" w:cs="Times New Roman"/>
          <w:color w:val="080808"/>
          <w:spacing w:val="-1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данных для</w:t>
      </w:r>
      <w:r w:rsidRPr="00412868">
        <w:rPr>
          <w:rFonts w:ascii="Times New Roman" w:eastAsiaTheme="minorEastAsia" w:hAnsi="Times New Roman" w:cs="Times New Roman"/>
          <w:color w:val="1A1A1A"/>
          <w:spacing w:val="-4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распространения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66" w:after="0" w:line="390" w:lineRule="exact"/>
        <w:rPr>
          <w:rFonts w:ascii="Courier New" w:eastAsiaTheme="minorEastAsia" w:hAnsi="Courier New" w:cs="Courier New"/>
          <w:color w:val="1A1A1A"/>
          <w:w w:val="170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70"/>
          <w:position w:val="11"/>
          <w:sz w:val="34"/>
          <w:szCs w:val="34"/>
          <w:lang w:eastAsia="ru-RU"/>
        </w:rPr>
        <w:t>я</w:t>
      </w:r>
      <w:r w:rsidRPr="00412868">
        <w:rPr>
          <w:rFonts w:ascii="Courier New" w:eastAsiaTheme="minorEastAsia" w:hAnsi="Courier New" w:cs="Courier New"/>
          <w:color w:val="1A1A1A"/>
          <w:w w:val="170"/>
          <w:sz w:val="24"/>
          <w:szCs w:val="24"/>
          <w:lang w:eastAsia="ru-RU"/>
        </w:rPr>
        <w:t>--------------------------------------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66" w:after="0" w:line="390" w:lineRule="exact"/>
        <w:rPr>
          <w:rFonts w:ascii="Courier New" w:eastAsiaTheme="minorEastAsia" w:hAnsi="Courier New" w:cs="Courier New"/>
          <w:color w:val="1A1A1A"/>
          <w:w w:val="170"/>
          <w:sz w:val="24"/>
          <w:szCs w:val="24"/>
          <w:lang w:eastAsia="ru-RU"/>
        </w:rPr>
        <w:sectPr w:rsidR="00412868" w:rsidRPr="00412868">
          <w:type w:val="continuous"/>
          <w:pgSz w:w="11910" w:h="16840"/>
          <w:pgMar w:top="1160" w:right="380" w:bottom="280" w:left="1080" w:header="720" w:footer="720" w:gutter="0"/>
          <w:cols w:space="720" w:equalWidth="0">
            <w:col w:w="1045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73" w:lineRule="exact"/>
        <w:rPr>
          <w:rFonts w:ascii="Times New Roman" w:eastAsiaTheme="minorEastAsia" w:hAnsi="Times New Roman" w:cs="Times New Roman"/>
          <w:color w:val="1A1A1A"/>
          <w:w w:val="160"/>
          <w:position w:val="11"/>
          <w:sz w:val="23"/>
          <w:szCs w:val="23"/>
          <w:lang w:eastAsia="ru-RU"/>
        </w:rPr>
      </w:pPr>
      <w:r w:rsidRPr="00412868">
        <w:rPr>
          <w:rFonts w:ascii="Courier New" w:eastAsiaTheme="minorEastAsia" w:hAnsi="Courier New" w:cs="Courier New"/>
          <w:color w:val="080808"/>
          <w:w w:val="160"/>
          <w:sz w:val="23"/>
          <w:szCs w:val="23"/>
          <w:lang w:eastAsia="ru-RU"/>
        </w:rPr>
        <w:lastRenderedPageBreak/>
        <w:t>---------------</w:t>
      </w:r>
      <w:r w:rsidRPr="00412868">
        <w:rPr>
          <w:rFonts w:ascii="Times New Roman" w:eastAsiaTheme="minorEastAsia" w:hAnsi="Times New Roman" w:cs="Times New Roman"/>
          <w:color w:val="1A1A1A"/>
          <w:w w:val="160"/>
          <w:position w:val="11"/>
          <w:sz w:val="23"/>
          <w:szCs w:val="23"/>
          <w:lang w:eastAsia="ru-RU"/>
        </w:rPr>
        <w:t>(Ф.И.О.)</w:t>
      </w:r>
    </w:p>
    <w:p w:rsidR="00412868" w:rsidRPr="00412868" w:rsidRDefault="00412868" w:rsidP="00412868">
      <w:pPr>
        <w:widowControl w:val="0"/>
        <w:tabs>
          <w:tab w:val="left" w:pos="450"/>
          <w:tab w:val="left" w:pos="1855"/>
          <w:tab w:val="left" w:pos="2179"/>
        </w:tabs>
        <w:kinsoku w:val="0"/>
        <w:overflowPunct w:val="0"/>
        <w:autoSpaceDE w:val="0"/>
        <w:autoSpaceDN w:val="0"/>
        <w:adjustRightInd w:val="0"/>
        <w:spacing w:after="0" w:line="259" w:lineRule="exact"/>
        <w:rPr>
          <w:rFonts w:ascii="Times New Roman" w:eastAsiaTheme="minorEastAsia" w:hAnsi="Times New Roman" w:cs="Times New Roman"/>
          <w:color w:val="1A1A1A"/>
          <w:w w:val="95"/>
          <w:position w:val="-10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b/>
          <w:bCs/>
          <w:color w:val="080808"/>
          <w:w w:val="95"/>
          <w:sz w:val="10"/>
          <w:szCs w:val="10"/>
          <w:lang w:eastAsia="ru-RU"/>
        </w:rPr>
        <w:lastRenderedPageBreak/>
        <w:t>11</w:t>
      </w:r>
      <w:r w:rsidRPr="00412868">
        <w:rPr>
          <w:rFonts w:ascii="Times New Roman" w:eastAsiaTheme="minorEastAsia" w:hAnsi="Times New Roman" w:cs="Times New Roman"/>
          <w:b/>
          <w:bCs/>
          <w:color w:val="080808"/>
          <w:w w:val="95"/>
          <w:sz w:val="10"/>
          <w:szCs w:val="10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b/>
          <w:bCs/>
          <w:color w:val="1A1A1A"/>
          <w:w w:val="95"/>
          <w:sz w:val="10"/>
          <w:szCs w:val="10"/>
          <w:lang w:eastAsia="ru-RU"/>
        </w:rPr>
        <w:t>11</w:t>
      </w:r>
      <w:r w:rsidRPr="00412868">
        <w:rPr>
          <w:rFonts w:ascii="Times New Roman" w:eastAsiaTheme="minorEastAsia" w:hAnsi="Times New Roman" w:cs="Times New Roman"/>
          <w:b/>
          <w:bCs/>
          <w:color w:val="1A1A1A"/>
          <w:w w:val="95"/>
          <w:sz w:val="10"/>
          <w:szCs w:val="10"/>
          <w:u w:val="single" w:color="1C1C1C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b/>
          <w:bCs/>
          <w:color w:val="1A1A1A"/>
          <w:w w:val="95"/>
          <w:sz w:val="10"/>
          <w:szCs w:val="10"/>
          <w:u w:val="single" w:color="1C1C1C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b/>
          <w:bCs/>
          <w:color w:val="1A1A1A"/>
          <w:w w:val="95"/>
          <w:sz w:val="10"/>
          <w:szCs w:val="10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95"/>
          <w:position w:val="-10"/>
          <w:sz w:val="23"/>
          <w:szCs w:val="23"/>
          <w:lang w:eastAsia="ru-RU"/>
        </w:rPr>
        <w:t>20</w:t>
      </w:r>
    </w:p>
    <w:p w:rsidR="00412868" w:rsidRPr="00412868" w:rsidRDefault="00412868" w:rsidP="00412868">
      <w:pPr>
        <w:widowControl w:val="0"/>
        <w:tabs>
          <w:tab w:val="left" w:pos="613"/>
          <w:tab w:val="left" w:pos="2007"/>
        </w:tabs>
        <w:kinsoku w:val="0"/>
        <w:overflowPunct w:val="0"/>
        <w:autoSpaceDE w:val="0"/>
        <w:autoSpaceDN w:val="0"/>
        <w:adjustRightInd w:val="0"/>
        <w:spacing w:after="0" w:line="260" w:lineRule="exact"/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Arial" w:eastAsiaTheme="minorEastAsia" w:hAnsi="Arial" w:cs="Arial"/>
          <w:color w:val="1A1A1A"/>
          <w:w w:val="105"/>
          <w:lang w:eastAsia="ru-RU"/>
        </w:rPr>
        <w:lastRenderedPageBreak/>
        <w:t>г.</w:t>
      </w:r>
      <w:r w:rsidRPr="00412868">
        <w:rPr>
          <w:rFonts w:ascii="Arial" w:eastAsiaTheme="minorEastAsia" w:hAnsi="Arial" w:cs="Arial"/>
          <w:color w:val="1A1A1A"/>
          <w:w w:val="105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рождения,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>что</w:t>
      </w:r>
    </w:p>
    <w:p w:rsidR="00412868" w:rsidRPr="00412868" w:rsidRDefault="00412868" w:rsidP="00412868">
      <w:pPr>
        <w:widowControl w:val="0"/>
        <w:tabs>
          <w:tab w:val="left" w:pos="613"/>
          <w:tab w:val="left" w:pos="2007"/>
        </w:tabs>
        <w:kinsoku w:val="0"/>
        <w:overflowPunct w:val="0"/>
        <w:autoSpaceDE w:val="0"/>
        <w:autoSpaceDN w:val="0"/>
        <w:adjustRightInd w:val="0"/>
        <w:spacing w:after="0" w:line="260" w:lineRule="exact"/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sectPr w:rsidR="00412868" w:rsidRPr="00412868">
          <w:type w:val="continuous"/>
          <w:pgSz w:w="11910" w:h="16840"/>
          <w:pgMar w:top="1160" w:right="380" w:bottom="280" w:left="1080" w:header="720" w:footer="720" w:gutter="0"/>
          <w:cols w:num="3" w:space="720" w:equalWidth="0">
            <w:col w:w="4816" w:space="258"/>
            <w:col w:w="2420" w:space="455"/>
            <w:col w:w="2501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2017"/>
        </w:tabs>
        <w:kinsoku w:val="0"/>
        <w:overflowPunct w:val="0"/>
        <w:autoSpaceDE w:val="0"/>
        <w:autoSpaceDN w:val="0"/>
        <w:adjustRightInd w:val="0"/>
        <w:spacing w:after="0" w:line="255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proofErr w:type="gramStart"/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lastRenderedPageBreak/>
        <w:t>подтверждается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>(реквизиты</w:t>
      </w:r>
      <w:proofErr w:type="gramEnd"/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55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lastRenderedPageBreak/>
        <w:t>документа,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59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lastRenderedPageBreak/>
        <w:t>удостоверяющего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59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lastRenderedPageBreak/>
        <w:t>личность</w:t>
      </w:r>
    </w:p>
    <w:p w:rsidR="00412868" w:rsidRPr="00412868" w:rsidRDefault="00412868" w:rsidP="00412868">
      <w:pPr>
        <w:widowControl w:val="0"/>
        <w:tabs>
          <w:tab w:val="left" w:pos="1269"/>
        </w:tabs>
        <w:kinsoku w:val="0"/>
        <w:overflowPunct w:val="0"/>
        <w:autoSpaceDE w:val="0"/>
        <w:autoSpaceDN w:val="0"/>
        <w:adjustRightInd w:val="0"/>
        <w:spacing w:after="0" w:line="255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080808"/>
          <w:sz w:val="23"/>
          <w:szCs w:val="23"/>
          <w:lang w:eastAsia="ru-RU"/>
        </w:rPr>
        <w:lastRenderedPageBreak/>
        <w:t>паспорт)</w:t>
      </w:r>
      <w:r w:rsidRPr="00412868">
        <w:rPr>
          <w:rFonts w:ascii="Times New Roman" w:eastAsiaTheme="minorEastAsia" w:hAnsi="Times New Roman" w:cs="Times New Roman"/>
          <w:color w:val="080808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>серия</w:t>
      </w:r>
    </w:p>
    <w:p w:rsidR="00412868" w:rsidRPr="00412868" w:rsidRDefault="00412868" w:rsidP="00412868">
      <w:pPr>
        <w:widowControl w:val="0"/>
        <w:tabs>
          <w:tab w:val="left" w:pos="1269"/>
        </w:tabs>
        <w:kinsoku w:val="0"/>
        <w:overflowPunct w:val="0"/>
        <w:autoSpaceDE w:val="0"/>
        <w:autoSpaceDN w:val="0"/>
        <w:adjustRightInd w:val="0"/>
        <w:spacing w:after="0" w:line="255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sectPr w:rsidR="00412868" w:rsidRPr="00412868">
          <w:type w:val="continuous"/>
          <w:pgSz w:w="11910" w:h="16840"/>
          <w:pgMar w:top="1160" w:right="380" w:bottom="280" w:left="1080" w:header="720" w:footer="720" w:gutter="0"/>
          <w:cols w:num="5" w:space="720" w:equalWidth="0">
            <w:col w:w="3146" w:space="121"/>
            <w:col w:w="1254" w:space="127"/>
            <w:col w:w="1958" w:space="113"/>
            <w:col w:w="1049" w:space="689"/>
            <w:col w:w="1993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1334"/>
          <w:tab w:val="left" w:pos="3246"/>
          <w:tab w:val="left" w:pos="4276"/>
        </w:tabs>
        <w:kinsoku w:val="0"/>
        <w:overflowPunct w:val="0"/>
        <w:autoSpaceDE w:val="0"/>
        <w:autoSpaceDN w:val="0"/>
        <w:adjustRightInd w:val="0"/>
        <w:spacing w:after="0" w:line="272" w:lineRule="exact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position w:val="2"/>
          <w:sz w:val="23"/>
          <w:szCs w:val="23"/>
          <w:u w:val="single" w:color="070707"/>
          <w:lang w:eastAsia="ru-RU"/>
        </w:rPr>
        <w:lastRenderedPageBreak/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position w:val="2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15"/>
          <w:position w:val="2"/>
          <w:sz w:val="23"/>
          <w:szCs w:val="23"/>
          <w:lang w:eastAsia="ru-RU"/>
        </w:rPr>
        <w:t>номер</w:t>
      </w:r>
      <w:r w:rsidRPr="00412868">
        <w:rPr>
          <w:rFonts w:ascii="Times New Roman" w:eastAsiaTheme="minorEastAsia" w:hAnsi="Times New Roman" w:cs="Times New Roman"/>
          <w:color w:val="1A1A1A"/>
          <w:w w:val="115"/>
          <w:position w:val="2"/>
          <w:sz w:val="23"/>
          <w:szCs w:val="23"/>
          <w:u w:val="single" w:color="07070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position w:val="2"/>
          <w:sz w:val="23"/>
          <w:szCs w:val="23"/>
          <w:u w:val="single" w:color="070707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80808"/>
          <w:w w:val="195"/>
          <w:position w:val="2"/>
          <w:sz w:val="23"/>
          <w:szCs w:val="23"/>
          <w:lang w:eastAsia="ru-RU"/>
        </w:rPr>
        <w:t>_</w:t>
      </w:r>
      <w:r w:rsidRPr="00412868">
        <w:rPr>
          <w:rFonts w:ascii="Times New Roman" w:eastAsiaTheme="minorEastAsia" w:hAnsi="Times New Roman" w:cs="Times New Roman"/>
          <w:color w:val="080808"/>
          <w:w w:val="195"/>
          <w:position w:val="2"/>
          <w:sz w:val="23"/>
          <w:szCs w:val="23"/>
          <w:lang w:eastAsia="ru-RU"/>
        </w:rPr>
        <w:tab/>
      </w: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от</w:t>
      </w:r>
      <w:proofErr w:type="gramEnd"/>
    </w:p>
    <w:p w:rsidR="00412868" w:rsidRPr="00412868" w:rsidRDefault="00412868" w:rsidP="00412868">
      <w:pPr>
        <w:widowControl w:val="0"/>
        <w:tabs>
          <w:tab w:val="left" w:pos="460"/>
          <w:tab w:val="left" w:pos="1279"/>
          <w:tab w:val="left" w:pos="2152"/>
        </w:tabs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color w:val="1A1A1A"/>
          <w:position w:val="-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Arial" w:eastAsiaTheme="minorEastAsia" w:hAnsi="Arial" w:cs="Arial"/>
          <w:color w:val="1A1A1A"/>
          <w:sz w:val="9"/>
          <w:szCs w:val="9"/>
          <w:lang w:eastAsia="ru-RU"/>
        </w:rPr>
        <w:lastRenderedPageBreak/>
        <w:t>"</w:t>
      </w:r>
      <w:r w:rsidRPr="00412868">
        <w:rPr>
          <w:rFonts w:ascii="Arial" w:eastAsiaTheme="minorEastAsia" w:hAnsi="Arial" w:cs="Arial"/>
          <w:color w:val="1A1A1A"/>
          <w:sz w:val="9"/>
          <w:szCs w:val="9"/>
          <w:lang w:eastAsia="ru-RU"/>
        </w:rPr>
        <w:tab/>
      </w:r>
      <w:r w:rsidRPr="00412868">
        <w:rPr>
          <w:rFonts w:ascii="Arial" w:eastAsiaTheme="minorEastAsia" w:hAnsi="Arial" w:cs="Arial"/>
          <w:b/>
          <w:bCs/>
          <w:color w:val="1A1A1A"/>
          <w:sz w:val="9"/>
          <w:szCs w:val="9"/>
          <w:lang w:eastAsia="ru-RU"/>
        </w:rPr>
        <w:t>11</w:t>
      </w:r>
      <w:r w:rsidRPr="00412868">
        <w:rPr>
          <w:rFonts w:ascii="Arial" w:eastAsiaTheme="minorEastAsia" w:hAnsi="Arial" w:cs="Arial"/>
          <w:b/>
          <w:bCs/>
          <w:color w:val="1A1A1A"/>
          <w:sz w:val="9"/>
          <w:szCs w:val="9"/>
          <w:u w:val="single" w:color="232323"/>
          <w:lang w:eastAsia="ru-RU"/>
        </w:rPr>
        <w:t xml:space="preserve"> </w:t>
      </w:r>
      <w:r w:rsidRPr="00412868">
        <w:rPr>
          <w:rFonts w:ascii="Arial" w:eastAsiaTheme="minorEastAsia" w:hAnsi="Arial" w:cs="Arial"/>
          <w:b/>
          <w:bCs/>
          <w:color w:val="1A1A1A"/>
          <w:sz w:val="9"/>
          <w:szCs w:val="9"/>
          <w:u w:val="single" w:color="232323"/>
          <w:lang w:eastAsia="ru-RU"/>
        </w:rPr>
        <w:tab/>
      </w:r>
      <w:r w:rsidRPr="00412868">
        <w:rPr>
          <w:rFonts w:ascii="Arial" w:eastAsiaTheme="minorEastAsia" w:hAnsi="Arial" w:cs="Arial"/>
          <w:b/>
          <w:bCs/>
          <w:color w:val="1A1A1A"/>
          <w:sz w:val="9"/>
          <w:szCs w:val="9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position w:val="-5"/>
          <w:sz w:val="23"/>
          <w:szCs w:val="23"/>
          <w:lang w:eastAsia="ru-RU"/>
        </w:rPr>
        <w:t>20</w:t>
      </w:r>
    </w:p>
    <w:p w:rsidR="00412868" w:rsidRPr="00412868" w:rsidRDefault="00412868" w:rsidP="00412868">
      <w:pPr>
        <w:widowControl w:val="0"/>
        <w:tabs>
          <w:tab w:val="left" w:pos="1235"/>
        </w:tabs>
        <w:kinsoku w:val="0"/>
        <w:overflowPunct w:val="0"/>
        <w:autoSpaceDE w:val="0"/>
        <w:autoSpaceDN w:val="0"/>
        <w:adjustRightInd w:val="0"/>
        <w:spacing w:before="8" w:after="0" w:line="264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lastRenderedPageBreak/>
        <w:t>г.,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ab/>
        <w:t>кем</w:t>
      </w:r>
    </w:p>
    <w:p w:rsidR="00412868" w:rsidRPr="00412868" w:rsidRDefault="00412868" w:rsidP="00412868">
      <w:pPr>
        <w:widowControl w:val="0"/>
        <w:tabs>
          <w:tab w:val="left" w:pos="1235"/>
        </w:tabs>
        <w:kinsoku w:val="0"/>
        <w:overflowPunct w:val="0"/>
        <w:autoSpaceDE w:val="0"/>
        <w:autoSpaceDN w:val="0"/>
        <w:adjustRightInd w:val="0"/>
        <w:spacing w:before="8" w:after="0" w:line="264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sectPr w:rsidR="00412868" w:rsidRPr="00412868">
          <w:type w:val="continuous"/>
          <w:pgSz w:w="11910" w:h="16840"/>
          <w:pgMar w:top="1160" w:right="380" w:bottom="280" w:left="1080" w:header="720" w:footer="720" w:gutter="0"/>
          <w:cols w:num="3" w:space="720" w:equalWidth="0">
            <w:col w:w="4508" w:space="779"/>
            <w:col w:w="2392" w:space="1007"/>
            <w:col w:w="1764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10223"/>
        </w:tabs>
        <w:kinsoku w:val="0"/>
        <w:overflowPunct w:val="0"/>
        <w:autoSpaceDE w:val="0"/>
        <w:autoSpaceDN w:val="0"/>
        <w:adjustRightInd w:val="0"/>
        <w:spacing w:after="0" w:line="254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lastRenderedPageBreak/>
        <w:t>выдан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u w:val="single" w:color="191919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u w:val="single" w:color="191919"/>
          <w:lang w:eastAsia="ru-RU"/>
        </w:rPr>
        <w:tab/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67456" behindDoc="0" locked="0" layoutInCell="0" allowOverlap="1">
                <wp:simplePos x="0" y="0"/>
                <wp:positionH relativeFrom="page">
                  <wp:posOffset>763270</wp:posOffset>
                </wp:positionH>
                <wp:positionV relativeFrom="paragraph">
                  <wp:posOffset>185420</wp:posOffset>
                </wp:positionV>
                <wp:extent cx="6383655" cy="12700"/>
                <wp:effectExtent l="10795" t="5080" r="6350" b="127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83655" cy="12700"/>
                        </a:xfrm>
                        <a:custGeom>
                          <a:avLst/>
                          <a:gdLst>
                            <a:gd name="T0" fmla="*/ 0 w 10053"/>
                            <a:gd name="T1" fmla="*/ 0 h 20"/>
                            <a:gd name="T2" fmla="*/ 10052 w 1005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053" h="20">
                              <a:moveTo>
                                <a:pt x="0" y="0"/>
                              </a:moveTo>
                              <a:lnTo>
                                <a:pt x="10052" y="0"/>
                              </a:lnTo>
                            </a:path>
                          </a:pathLst>
                        </a:custGeom>
                        <a:noFill/>
                        <a:ln w="9092">
                          <a:solidFill>
                            <a:srgbClr val="2323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2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0.1pt,14.6pt,562.7pt,14.6pt" coordsize="1005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" o:allowincell="f" filled="f" strokecolor="#232323" strokeweight=".25256mm">
                <v:path arrowok="t" o:connecttype="custom" o:connectlocs="0,0;6383020,0" o:connectangles="0,0"/>
                <w10:wrap type="topAndBottom" anchorx="page"/>
              </v:polyline>
            </w:pict>
          </mc:Fallback>
        </mc:AlternateContent>
      </w:r>
    </w:p>
    <w:p w:rsidR="00412868" w:rsidRPr="00412868" w:rsidRDefault="00412868" w:rsidP="00412868">
      <w:pPr>
        <w:widowControl w:val="0"/>
        <w:tabs>
          <w:tab w:val="left" w:pos="7971"/>
        </w:tabs>
        <w:kinsoku w:val="0"/>
        <w:overflowPunct w:val="0"/>
        <w:autoSpaceDE w:val="0"/>
        <w:autoSpaceDN w:val="0"/>
        <w:adjustRightInd w:val="0"/>
        <w:spacing w:after="0" w:line="236" w:lineRule="exact"/>
        <w:jc w:val="both"/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когда</w:t>
      </w:r>
      <w:r w:rsidRPr="00412868">
        <w:rPr>
          <w:rFonts w:ascii="Times New Roman" w:eastAsiaTheme="minorEastAsia" w:hAnsi="Times New Roman" w:cs="Times New Roman"/>
          <w:color w:val="1A1A1A"/>
          <w:spacing w:val="63"/>
          <w:w w:val="11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выдан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u w:val="single" w:color="191919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u w:val="single" w:color="191919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313131"/>
          <w:w w:val="185"/>
          <w:sz w:val="23"/>
          <w:szCs w:val="23"/>
          <w:lang w:eastAsia="ru-RU"/>
        </w:rPr>
        <w:t>,</w:t>
      </w:r>
      <w:r w:rsidRPr="00412868">
        <w:rPr>
          <w:rFonts w:ascii="Times New Roman" w:eastAsiaTheme="minorEastAsia" w:hAnsi="Times New Roman" w:cs="Times New Roman"/>
          <w:color w:val="313131"/>
          <w:spacing w:val="-46"/>
          <w:w w:val="18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код подразделения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7" w:after="0" w:line="249" w:lineRule="auto"/>
        <w:ind w:right="146"/>
        <w:jc w:val="both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u w:val="single" w:color="070707"/>
          <w:lang w:eastAsia="ru-RU"/>
        </w:rPr>
        <w:t xml:space="preserve">      </w:t>
      </w:r>
      <w:r w:rsidRPr="00412868">
        <w:rPr>
          <w:rFonts w:ascii="Times New Roman" w:eastAsiaTheme="minorEastAsia" w:hAnsi="Times New Roman" w:cs="Times New Roman"/>
          <w:color w:val="1A1A1A"/>
          <w:spacing w:val="-14"/>
          <w:sz w:val="23"/>
          <w:szCs w:val="23"/>
          <w:u w:val="single" w:color="070707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    </w:t>
      </w:r>
      <w:r w:rsidRPr="00412868">
        <w:rPr>
          <w:rFonts w:ascii="Times New Roman" w:eastAsiaTheme="minorEastAsia" w:hAnsi="Times New Roman" w:cs="Times New Roman"/>
          <w:color w:val="1A1A1A"/>
          <w:spacing w:val="-16"/>
          <w:sz w:val="23"/>
          <w:szCs w:val="23"/>
          <w:lang w:eastAsia="ru-RU"/>
        </w:rPr>
        <w:t xml:space="preserve"> </w:t>
      </w: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, принимающего участие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 xml:space="preserve">в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мероприятиях Федерального государственного бюджетного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 xml:space="preserve">образовательного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учреждения дополнительного образования </w:t>
      </w:r>
      <w:r w:rsidRPr="00412868">
        <w:rPr>
          <w:rFonts w:ascii="Times New Roman" w:eastAsiaTheme="minorEastAsia" w:hAnsi="Times New Roman" w:cs="Times New Roman"/>
          <w:color w:val="313131"/>
          <w:w w:val="105"/>
          <w:sz w:val="23"/>
          <w:szCs w:val="23"/>
          <w:lang w:eastAsia="ru-RU"/>
        </w:rPr>
        <w:t xml:space="preserve">«Федеральный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центр дополнительного образования и организации отдыха и оздоровления детей» (далее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 xml:space="preserve">-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Оператор), в соответствии со ст. 9, ст. 10.1 Федерального закона от 27.07.2006 N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 xml:space="preserve">152-ФЗ "О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персональных данных", даю согласие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 xml:space="preserve">на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обработку и распространение </w:t>
      </w:r>
      <w:r w:rsidRPr="00412868">
        <w:rPr>
          <w:rFonts w:ascii="Times New Roman" w:eastAsiaTheme="minorEastAsia" w:hAnsi="Times New Roman" w:cs="Times New Roman"/>
          <w:color w:val="080808"/>
          <w:spacing w:val="-3"/>
          <w:w w:val="105"/>
          <w:sz w:val="23"/>
          <w:szCs w:val="23"/>
          <w:lang w:eastAsia="ru-RU"/>
        </w:rPr>
        <w:t>подле</w:t>
      </w:r>
      <w:r w:rsidRPr="00412868">
        <w:rPr>
          <w:rFonts w:ascii="Times New Roman" w:eastAsiaTheme="minorEastAsia" w:hAnsi="Times New Roman" w:cs="Times New Roman"/>
          <w:color w:val="313131"/>
          <w:spacing w:val="-3"/>
          <w:w w:val="105"/>
          <w:sz w:val="23"/>
          <w:szCs w:val="23"/>
          <w:lang w:eastAsia="ru-RU"/>
        </w:rPr>
        <w:t xml:space="preserve">жащих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обработке </w:t>
      </w:r>
      <w:r w:rsidRPr="00412868">
        <w:rPr>
          <w:rFonts w:ascii="Times New Roman" w:eastAsiaTheme="minorEastAsia" w:hAnsi="Times New Roman" w:cs="Times New Roman"/>
          <w:color w:val="080808"/>
          <w:w w:val="105"/>
          <w:sz w:val="23"/>
          <w:szCs w:val="23"/>
          <w:lang w:eastAsia="ru-RU"/>
        </w:rPr>
        <w:t>персональны</w:t>
      </w:r>
      <w:r w:rsidRPr="00412868">
        <w:rPr>
          <w:rFonts w:ascii="Times New Roman" w:eastAsiaTheme="minorEastAsia" w:hAnsi="Times New Roman" w:cs="Times New Roman"/>
          <w:color w:val="313131"/>
          <w:w w:val="105"/>
          <w:sz w:val="23"/>
          <w:szCs w:val="23"/>
          <w:lang w:eastAsia="ru-RU"/>
        </w:rPr>
        <w:t xml:space="preserve">х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данных</w:t>
      </w:r>
      <w:r w:rsidRPr="00412868">
        <w:rPr>
          <w:rFonts w:ascii="Times New Roman" w:eastAsiaTheme="minorEastAsia" w:hAnsi="Times New Roman" w:cs="Times New Roman"/>
          <w:color w:val="1A1A1A"/>
          <w:spacing w:val="-7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Оператором,</w:t>
      </w:r>
      <w:r w:rsidRPr="00412868">
        <w:rPr>
          <w:rFonts w:ascii="Times New Roman" w:eastAsiaTheme="minorEastAsia" w:hAnsi="Times New Roman" w:cs="Times New Roman"/>
          <w:color w:val="1A1A1A"/>
          <w:spacing w:val="-5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с</w:t>
      </w:r>
      <w:r w:rsidRPr="00412868">
        <w:rPr>
          <w:rFonts w:ascii="Times New Roman" w:eastAsiaTheme="minorEastAsia" w:hAnsi="Times New Roman" w:cs="Times New Roman"/>
          <w:color w:val="1A1A1A"/>
          <w:spacing w:val="-22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целью</w:t>
      </w:r>
      <w:r w:rsidRPr="00412868">
        <w:rPr>
          <w:rFonts w:ascii="Times New Roman" w:eastAsiaTheme="minorEastAsia" w:hAnsi="Times New Roman" w:cs="Times New Roman"/>
          <w:color w:val="1A1A1A"/>
          <w:spacing w:val="-1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оформления</w:t>
      </w:r>
      <w:r w:rsidRPr="00412868">
        <w:rPr>
          <w:rFonts w:ascii="Times New Roman" w:eastAsiaTheme="minorEastAsia" w:hAnsi="Times New Roman" w:cs="Times New Roman"/>
          <w:color w:val="1A1A1A"/>
          <w:spacing w:val="-6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информационных,</w:t>
      </w:r>
      <w:r w:rsidRPr="00412868">
        <w:rPr>
          <w:rFonts w:ascii="Times New Roman" w:eastAsiaTheme="minorEastAsia" w:hAnsi="Times New Roman" w:cs="Times New Roman"/>
          <w:color w:val="1A1A1A"/>
          <w:spacing w:val="-17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отчетных</w:t>
      </w:r>
      <w:r w:rsidRPr="00412868">
        <w:rPr>
          <w:rFonts w:ascii="Times New Roman" w:eastAsiaTheme="minorEastAsia" w:hAnsi="Times New Roman" w:cs="Times New Roman"/>
          <w:color w:val="1A1A1A"/>
          <w:spacing w:val="-9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и</w:t>
      </w:r>
      <w:r w:rsidRPr="00412868">
        <w:rPr>
          <w:rFonts w:ascii="Times New Roman" w:eastAsiaTheme="minorEastAsia" w:hAnsi="Times New Roman" w:cs="Times New Roman"/>
          <w:color w:val="1A1A1A"/>
          <w:spacing w:val="-16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наградных</w:t>
      </w:r>
      <w:r w:rsidRPr="00412868">
        <w:rPr>
          <w:rFonts w:ascii="Times New Roman" w:eastAsiaTheme="minorEastAsia" w:hAnsi="Times New Roman" w:cs="Times New Roman"/>
          <w:color w:val="1A1A1A"/>
          <w:spacing w:val="-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материалов</w:t>
      </w:r>
      <w:r w:rsidRPr="00412868">
        <w:rPr>
          <w:rFonts w:ascii="Times New Roman" w:eastAsiaTheme="minorEastAsia" w:hAnsi="Times New Roman" w:cs="Times New Roman"/>
          <w:color w:val="1A1A1A"/>
          <w:spacing w:val="-7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по итогам</w:t>
      </w:r>
      <w:proofErr w:type="gramEnd"/>
      <w:r w:rsidRPr="00412868">
        <w:rPr>
          <w:rFonts w:ascii="Times New Roman" w:eastAsiaTheme="minorEastAsia" w:hAnsi="Times New Roman" w:cs="Times New Roman"/>
          <w:color w:val="1A1A1A"/>
          <w:spacing w:val="-14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проведения</w:t>
      </w:r>
      <w:r w:rsidRPr="00412868">
        <w:rPr>
          <w:rFonts w:ascii="Times New Roman" w:eastAsiaTheme="minorEastAsia" w:hAnsi="Times New Roman" w:cs="Times New Roman"/>
          <w:color w:val="1A1A1A"/>
          <w:spacing w:val="-1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мероприятия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в</w:t>
      </w:r>
      <w:r w:rsidRPr="00412868">
        <w:rPr>
          <w:rFonts w:ascii="Times New Roman" w:eastAsiaTheme="minorEastAsia" w:hAnsi="Times New Roman" w:cs="Times New Roman"/>
          <w:color w:val="1A1A1A"/>
          <w:spacing w:val="-2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следующем</w:t>
      </w:r>
      <w:r w:rsidRPr="00412868">
        <w:rPr>
          <w:rFonts w:ascii="Times New Roman" w:eastAsiaTheme="minorEastAsia" w:hAnsi="Times New Roman" w:cs="Times New Roman"/>
          <w:color w:val="1A1A1A"/>
          <w:spacing w:val="-9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порядке: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9"/>
        <w:gridCol w:w="2661"/>
        <w:gridCol w:w="1704"/>
        <w:gridCol w:w="1685"/>
        <w:gridCol w:w="1274"/>
        <w:gridCol w:w="1268"/>
      </w:tblGrid>
      <w:tr w:rsidR="00412868" w:rsidRPr="00412868" w:rsidTr="00BB3AD5">
        <w:trPr>
          <w:trHeight w:hRule="exact" w:val="1252"/>
        </w:trPr>
        <w:tc>
          <w:tcPr>
            <w:tcW w:w="1429" w:type="dxa"/>
            <w:tcBorders>
              <w:top w:val="single" w:sz="7" w:space="0" w:color="232323"/>
              <w:left w:val="single" w:sz="5" w:space="0" w:color="343434"/>
              <w:bottom w:val="single" w:sz="5" w:space="0" w:color="1C1C1C"/>
              <w:right w:val="single" w:sz="5" w:space="0" w:color="2B2B2B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4" w:lineRule="auto"/>
              <w:ind w:right="13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Категория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ыхданных</w:t>
            </w:r>
            <w:proofErr w:type="spellEnd"/>
          </w:p>
        </w:tc>
        <w:tc>
          <w:tcPr>
            <w:tcW w:w="2661" w:type="dxa"/>
            <w:tcBorders>
              <w:top w:val="single" w:sz="7" w:space="0" w:color="232323"/>
              <w:left w:val="single" w:sz="5" w:space="0" w:color="2B2B2B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Перечень персональных данных</w:t>
            </w:r>
          </w:p>
        </w:tc>
        <w:tc>
          <w:tcPr>
            <w:tcW w:w="1704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2" w:after="0" w:line="252" w:lineRule="auto"/>
              <w:ind w:right="110"/>
              <w:jc w:val="center"/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</w:pPr>
            <w:proofErr w:type="gram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Разрешаю к </w:t>
            </w:r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распространен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ию</w:t>
            </w:r>
            <w:proofErr w:type="spellEnd"/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5" w:lineRule="exact"/>
              <w:ind w:right="42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(да/нет)</w:t>
            </w:r>
          </w:p>
        </w:tc>
        <w:tc>
          <w:tcPr>
            <w:tcW w:w="1685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7" w:space="0" w:color="3B3B3B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2" w:after="0" w:line="249" w:lineRule="auto"/>
              <w:ind w:right="8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2868">
              <w:rPr>
                <w:rFonts w:ascii="Times New Roman" w:eastAsiaTheme="minorEastAsia" w:hAnsi="Times New Roman" w:cs="Times New Roman"/>
                <w:color w:val="080808"/>
                <w:w w:val="105"/>
                <w:sz w:val="23"/>
                <w:szCs w:val="23"/>
                <w:lang w:eastAsia="ru-RU"/>
              </w:rPr>
              <w:t xml:space="preserve">Разрешаю </w:t>
            </w: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к </w:t>
            </w:r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распространен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ию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     </w:t>
            </w:r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неограниченно</w:t>
            </w:r>
          </w:p>
        </w:tc>
        <w:tc>
          <w:tcPr>
            <w:tcW w:w="1274" w:type="dxa"/>
            <w:tcBorders>
              <w:top w:val="single" w:sz="7" w:space="0" w:color="232323"/>
              <w:left w:val="single" w:sz="7" w:space="0" w:color="3B3B3B"/>
              <w:bottom w:val="single" w:sz="5" w:space="0" w:color="1C1C1C"/>
              <w:right w:val="single" w:sz="5" w:space="0" w:color="1F1F1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Условия и </w:t>
            </w:r>
            <w:r w:rsidRPr="00412868">
              <w:rPr>
                <w:rFonts w:ascii="Times New Roman" w:eastAsiaTheme="minorEastAsia" w:hAnsi="Times New Roman" w:cs="Times New Roman"/>
                <w:color w:val="313131"/>
                <w:w w:val="105"/>
                <w:sz w:val="23"/>
                <w:szCs w:val="23"/>
                <w:lang w:eastAsia="ru-RU"/>
              </w:rPr>
              <w:t>запреты</w:t>
            </w:r>
          </w:p>
        </w:tc>
        <w:tc>
          <w:tcPr>
            <w:tcW w:w="1268" w:type="dxa"/>
            <w:tcBorders>
              <w:top w:val="single" w:sz="7" w:space="0" w:color="232323"/>
              <w:left w:val="single" w:sz="5" w:space="0" w:color="1F1F1F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11" w:after="0" w:line="247" w:lineRule="auto"/>
              <w:ind w:right="7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 xml:space="preserve">Дополните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080808"/>
                <w:w w:val="105"/>
                <w:sz w:val="23"/>
                <w:szCs w:val="23"/>
                <w:lang w:eastAsia="ru-RU"/>
              </w:rPr>
              <w:t>льные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080808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условия</w:t>
            </w:r>
          </w:p>
        </w:tc>
      </w:tr>
    </w:tbl>
    <w:p w:rsidR="00412868" w:rsidRPr="00412868" w:rsidRDefault="00412868" w:rsidP="0041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412868" w:rsidRPr="00412868">
          <w:type w:val="continuous"/>
          <w:pgSz w:w="11910" w:h="16840"/>
          <w:pgMar w:top="1160" w:right="380" w:bottom="280" w:left="1080" w:header="720" w:footer="720" w:gutter="0"/>
          <w:cols w:space="720" w:equalWidth="0">
            <w:col w:w="1045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4"/>
        <w:gridCol w:w="2668"/>
        <w:gridCol w:w="1709"/>
        <w:gridCol w:w="1690"/>
        <w:gridCol w:w="1278"/>
        <w:gridCol w:w="1271"/>
      </w:tblGrid>
      <w:tr w:rsidR="00412868" w:rsidRPr="00412868" w:rsidTr="00BB3AD5">
        <w:trPr>
          <w:trHeight w:hRule="exact" w:val="726"/>
        </w:trPr>
        <w:tc>
          <w:tcPr>
            <w:tcW w:w="1434" w:type="dxa"/>
            <w:tcBorders>
              <w:top w:val="single" w:sz="7" w:space="0" w:color="232323"/>
              <w:left w:val="single" w:sz="4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му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 кругу лиц (да/нет)</w:t>
            </w: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6"/>
        </w:trPr>
        <w:tc>
          <w:tcPr>
            <w:tcW w:w="1434" w:type="dxa"/>
            <w:vMerge w:val="restart"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auto"/>
              <w:ind w:right="13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общие </w:t>
            </w: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ые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данные</w:t>
            </w: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0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фамилия</w:t>
            </w: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82828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4" w:space="0" w:color="181818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55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5" w:space="0" w:color="1F1F1F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4" w:after="0" w:line="240" w:lineRule="auto"/>
              <w:ind w:right="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имя</w:t>
            </w:r>
          </w:p>
        </w:tc>
        <w:tc>
          <w:tcPr>
            <w:tcW w:w="1709" w:type="dxa"/>
            <w:tcBorders>
              <w:top w:val="single" w:sz="5" w:space="0" w:color="1F1F1F"/>
              <w:left w:val="single" w:sz="5" w:space="0" w:color="282828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5" w:space="0" w:color="1F1F1F"/>
              <w:left w:val="single" w:sz="5" w:space="0" w:color="282828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5" w:space="0" w:color="1F1F1F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181818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1F1F1F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отчество</w:t>
            </w:r>
          </w:p>
        </w:tc>
        <w:tc>
          <w:tcPr>
            <w:tcW w:w="1709" w:type="dxa"/>
            <w:tcBorders>
              <w:top w:val="single" w:sz="7" w:space="0" w:color="1F1F1F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1F1F1F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1F1F1F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1F1F1F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9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0" w:lineRule="auto"/>
              <w:ind w:right="10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год рождения</w:t>
            </w: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82828"/>
              <w:bottom w:val="single" w:sz="5" w:space="0" w:color="1C1C1C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5" w:space="0" w:color="1C1C1C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5" w:space="0" w:color="1C1C1C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2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5" w:space="0" w:color="1C1C1C"/>
              <w:left w:val="single" w:sz="5" w:space="0" w:color="232323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7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месяц рождения</w:t>
            </w:r>
          </w:p>
        </w:tc>
        <w:tc>
          <w:tcPr>
            <w:tcW w:w="1709" w:type="dxa"/>
            <w:tcBorders>
              <w:top w:val="single" w:sz="5" w:space="0" w:color="1C1C1C"/>
              <w:left w:val="single" w:sz="5" w:space="0" w:color="282828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5" w:space="0" w:color="1C1C1C"/>
              <w:left w:val="single" w:sz="5" w:space="0" w:color="282828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5" w:space="0" w:color="1C1C1C"/>
              <w:left w:val="single" w:sz="5" w:space="0" w:color="282828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5" w:space="0" w:color="1C1C1C"/>
              <w:left w:val="single" w:sz="5" w:space="0" w:color="232323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8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5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дата рождения</w:t>
            </w:r>
          </w:p>
        </w:tc>
        <w:tc>
          <w:tcPr>
            <w:tcW w:w="1709" w:type="dxa"/>
            <w:tcBorders>
              <w:top w:val="single" w:sz="5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5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5" w:space="0" w:color="232323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5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место рождения</w:t>
            </w: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3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38383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семейное  положение</w:t>
            </w: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923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1F1F1F"/>
              <w:left w:val="single" w:sz="5" w:space="0" w:color="383838"/>
              <w:bottom w:val="single" w:sz="2" w:space="0" w:color="48484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4" w:lineRule="auto"/>
              <w:ind w:right="21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сведения, удостоверяющие мою личность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53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(паспорт)</w:t>
            </w:r>
          </w:p>
        </w:tc>
        <w:tc>
          <w:tcPr>
            <w:tcW w:w="1709" w:type="dxa"/>
            <w:tcBorders>
              <w:top w:val="single" w:sz="7" w:space="0" w:color="1F1F1F"/>
              <w:left w:val="single" w:sz="5" w:space="0" w:color="232323"/>
              <w:bottom w:val="single" w:sz="2" w:space="0" w:color="232323"/>
              <w:right w:val="single" w:sz="7" w:space="0" w:color="3F3F3F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1F1F1F"/>
              <w:left w:val="single" w:sz="7" w:space="0" w:color="3F3F3F"/>
              <w:bottom w:val="single" w:sz="2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1F1F1F"/>
              <w:left w:val="single" w:sz="5" w:space="0" w:color="282828"/>
              <w:bottom w:val="single" w:sz="2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1F1F1F"/>
              <w:left w:val="single" w:sz="5" w:space="0" w:color="232323"/>
              <w:bottom w:val="single" w:sz="2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1055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2" w:space="0" w:color="484848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2" w:after="0" w:line="252" w:lineRule="auto"/>
              <w:ind w:right="18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место проживания (данные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25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о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30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регистрации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1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по месту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47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030303"/>
                <w:w w:val="105"/>
                <w:sz w:val="23"/>
                <w:szCs w:val="23"/>
                <w:lang w:eastAsia="ru-RU"/>
              </w:rPr>
              <w:t>проживания)</w:t>
            </w:r>
          </w:p>
        </w:tc>
        <w:tc>
          <w:tcPr>
            <w:tcW w:w="1709" w:type="dxa"/>
            <w:tcBorders>
              <w:top w:val="single" w:sz="2" w:space="0" w:color="232323"/>
              <w:left w:val="single" w:sz="5" w:space="0" w:color="232323"/>
              <w:bottom w:val="single" w:sz="7" w:space="0" w:color="1F1F1F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232323"/>
              <w:left w:val="single" w:sz="5" w:space="0" w:color="0F0F0F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232323"/>
              <w:left w:val="single" w:sz="5" w:space="0" w:color="282828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232323"/>
              <w:left w:val="single" w:sz="5" w:space="0" w:color="232323"/>
              <w:bottom w:val="single" w:sz="7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995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52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почтовый адрес (данные о фактическом месте проживания)</w:t>
            </w:r>
          </w:p>
        </w:tc>
        <w:tc>
          <w:tcPr>
            <w:tcW w:w="1709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7" w:space="0" w:color="3B3B3B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1F1F1F"/>
              <w:left w:val="single" w:sz="7" w:space="0" w:color="3B3B3B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1F1F1F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710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адрес электронной почты</w:t>
            </w:r>
          </w:p>
        </w:tc>
        <w:tc>
          <w:tcPr>
            <w:tcW w:w="1709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5" w:space="0" w:color="1F1F1F"/>
              <w:left w:val="single" w:sz="5" w:space="0" w:color="282828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5" w:space="0" w:color="1F1F1F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720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5" w:space="0" w:color="1F1F1F"/>
              <w:left w:val="single" w:sz="5" w:space="0" w:color="232323"/>
              <w:bottom w:val="single" w:sz="7" w:space="0" w:color="2F2F2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контактные номера телефонов</w:t>
            </w:r>
          </w:p>
        </w:tc>
        <w:tc>
          <w:tcPr>
            <w:tcW w:w="1709" w:type="dxa"/>
            <w:tcBorders>
              <w:top w:val="single" w:sz="5" w:space="0" w:color="1F1F1F"/>
              <w:left w:val="single" w:sz="5" w:space="0" w:color="232323"/>
              <w:bottom w:val="single" w:sz="7" w:space="0" w:color="2F2F2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5" w:space="0" w:color="1F1F1F"/>
              <w:left w:val="single" w:sz="5" w:space="0" w:color="282828"/>
              <w:bottom w:val="single" w:sz="7" w:space="0" w:color="2F2F2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5" w:space="0" w:color="1F1F1F"/>
              <w:left w:val="single" w:sz="5" w:space="0" w:color="282828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0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F2F2F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3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1709" w:type="dxa"/>
            <w:tcBorders>
              <w:top w:val="single" w:sz="7" w:space="0" w:color="2F2F2F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F2F2F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5" w:space="0" w:color="181818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5" w:space="0" w:color="181818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9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профессия</w:t>
            </w: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специальность</w:t>
            </w: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7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6"/>
        </w:trPr>
        <w:tc>
          <w:tcPr>
            <w:tcW w:w="1434" w:type="dxa"/>
            <w:vMerge/>
            <w:tcBorders>
              <w:top w:val="single" w:sz="7" w:space="0" w:color="232323"/>
              <w:left w:val="single" w:sz="4" w:space="0" w:color="282828"/>
              <w:bottom w:val="single" w:sz="5" w:space="0" w:color="232323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7" w:space="0" w:color="232323"/>
              <w:left w:val="single" w:sz="5" w:space="0" w:color="232323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квалификации</w:t>
            </w:r>
          </w:p>
        </w:tc>
        <w:tc>
          <w:tcPr>
            <w:tcW w:w="1709" w:type="dxa"/>
            <w:tcBorders>
              <w:top w:val="single" w:sz="7" w:space="0" w:color="232323"/>
              <w:left w:val="single" w:sz="5" w:space="0" w:color="232323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7" w:space="0" w:color="232323"/>
              <w:left w:val="single" w:sz="5" w:space="0" w:color="282828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7" w:space="0" w:color="232323"/>
              <w:left w:val="single" w:sz="5" w:space="0" w:color="282828"/>
              <w:bottom w:val="single" w:sz="5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7" w:space="0" w:color="232323"/>
              <w:left w:val="single" w:sz="5" w:space="0" w:color="232323"/>
              <w:bottom w:val="single" w:sz="5" w:space="0" w:color="232323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2237"/>
        </w:trPr>
        <w:tc>
          <w:tcPr>
            <w:tcW w:w="1434" w:type="dxa"/>
            <w:tcBorders>
              <w:top w:val="single" w:sz="5" w:space="0" w:color="232323"/>
              <w:left w:val="single" w:sz="4" w:space="0" w:color="3B3B3B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auto"/>
              <w:ind w:right="1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биометриче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ские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030303"/>
                <w:w w:val="105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030303"/>
                <w:w w:val="105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ые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данные</w:t>
            </w:r>
          </w:p>
        </w:tc>
        <w:tc>
          <w:tcPr>
            <w:tcW w:w="2668" w:type="dxa"/>
            <w:tcBorders>
              <w:top w:val="single" w:sz="5" w:space="0" w:color="232323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1" w:after="0" w:line="249" w:lineRule="auto"/>
              <w:ind w:right="39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цветное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24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цифровое фотографическое изображение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25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лица</w:t>
            </w:r>
          </w:p>
        </w:tc>
        <w:tc>
          <w:tcPr>
            <w:tcW w:w="1709" w:type="dxa"/>
            <w:tcBorders>
              <w:top w:val="single" w:sz="5" w:space="0" w:color="232323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5" w:space="0" w:color="232323"/>
              <w:left w:val="single" w:sz="5" w:space="0" w:color="282828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5" w:space="0" w:color="232323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5" w:space="0" w:color="232323"/>
              <w:left w:val="single" w:sz="5" w:space="0" w:color="232323"/>
              <w:bottom w:val="single" w:sz="5" w:space="0" w:color="1F1F1F"/>
              <w:right w:val="single" w:sz="5" w:space="0" w:color="28282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49" w:lineRule="auto"/>
        <w:ind w:right="104"/>
        <w:jc w:val="both"/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 xml:space="preserve">Сведения об информационных ресурсах Оператора, посредством которых будут осуществляться предоставление </w:t>
      </w:r>
      <w:r w:rsidRPr="00412868">
        <w:rPr>
          <w:rFonts w:ascii="Times New Roman" w:eastAsiaTheme="minorEastAsia" w:hAnsi="Times New Roman" w:cs="Times New Roman"/>
          <w:color w:val="030303"/>
          <w:w w:val="105"/>
          <w:sz w:val="23"/>
          <w:szCs w:val="23"/>
          <w:lang w:eastAsia="ru-RU"/>
        </w:rPr>
        <w:t xml:space="preserve">доступа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 xml:space="preserve">неограниченному кругу лиц и иные </w:t>
      </w:r>
      <w:r w:rsidRPr="00412868">
        <w:rPr>
          <w:rFonts w:ascii="Times New Roman" w:eastAsiaTheme="minorEastAsia" w:hAnsi="Times New Roman" w:cs="Times New Roman"/>
          <w:color w:val="030303"/>
          <w:w w:val="105"/>
          <w:sz w:val="23"/>
          <w:szCs w:val="23"/>
          <w:lang w:eastAsia="ru-RU"/>
        </w:rPr>
        <w:t xml:space="preserve">действия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>с персональными данными субъекта персональных данных: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49" w:lineRule="auto"/>
        <w:ind w:right="104"/>
        <w:jc w:val="both"/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sectPr w:rsidR="00412868" w:rsidRPr="00412868">
          <w:pgSz w:w="11910" w:h="16840"/>
          <w:pgMar w:top="1140" w:right="380" w:bottom="280" w:left="1100" w:header="924" w:footer="0" w:gutter="0"/>
          <w:cols w:space="720" w:equalWidth="0">
            <w:col w:w="1043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7"/>
        <w:gridCol w:w="3288"/>
      </w:tblGrid>
      <w:tr w:rsidR="00412868" w:rsidRPr="00412868" w:rsidTr="00BB3AD5">
        <w:trPr>
          <w:trHeight w:hRule="exact" w:val="715"/>
        </w:trPr>
        <w:tc>
          <w:tcPr>
            <w:tcW w:w="6927" w:type="dxa"/>
            <w:tcBorders>
              <w:top w:val="single" w:sz="5" w:space="0" w:color="0C0C0C"/>
              <w:left w:val="single" w:sz="5" w:space="0" w:color="0F0F0F"/>
              <w:bottom w:val="single" w:sz="5" w:space="0" w:color="0F0F0F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23"/>
                <w:szCs w:val="23"/>
                <w:lang w:eastAsia="ru-RU"/>
              </w:rPr>
              <w:t>Информационный ресурс</w:t>
            </w:r>
          </w:p>
        </w:tc>
        <w:tc>
          <w:tcPr>
            <w:tcW w:w="3288" w:type="dxa"/>
            <w:tcBorders>
              <w:top w:val="single" w:sz="5" w:space="0" w:color="0C0C0C"/>
              <w:left w:val="single" w:sz="5" w:space="0" w:color="181818"/>
              <w:bottom w:val="single" w:sz="5" w:space="0" w:color="0F0F0F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7" w:lineRule="auto"/>
              <w:ind w:right="7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23"/>
                <w:szCs w:val="23"/>
                <w:lang w:eastAsia="ru-RU"/>
              </w:rPr>
              <w:t>Действия с персональными данными</w:t>
            </w:r>
          </w:p>
        </w:tc>
      </w:tr>
      <w:tr w:rsidR="00412868" w:rsidRPr="00412868" w:rsidTr="00BB3AD5">
        <w:trPr>
          <w:trHeight w:hRule="exact" w:val="634"/>
        </w:trPr>
        <w:tc>
          <w:tcPr>
            <w:tcW w:w="6927" w:type="dxa"/>
            <w:tcBorders>
              <w:top w:val="single" w:sz="5" w:space="0" w:color="0F0F0F"/>
              <w:left w:val="single" w:sz="5" w:space="0" w:color="0F0F0F"/>
              <w:bottom w:val="single" w:sz="5" w:space="0" w:color="0C0C0C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44446"/>
                <w:w w:val="105"/>
                <w:sz w:val="19"/>
                <w:szCs w:val="19"/>
                <w:lang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w w:val="105"/>
                <w:sz w:val="19"/>
                <w:szCs w:val="19"/>
                <w:lang w:eastAsia="ru-RU"/>
              </w:rPr>
              <w:t>//edu.gov.ru/</w:t>
            </w:r>
          </w:p>
        </w:tc>
        <w:tc>
          <w:tcPr>
            <w:tcW w:w="3288" w:type="dxa"/>
            <w:tcBorders>
              <w:top w:val="single" w:sz="5" w:space="0" w:color="0F0F0F"/>
              <w:left w:val="single" w:sz="5" w:space="0" w:color="181818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9" w:after="0" w:line="259" w:lineRule="auto"/>
              <w:ind w:right="7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26"/>
        </w:trPr>
        <w:tc>
          <w:tcPr>
            <w:tcW w:w="6927" w:type="dxa"/>
            <w:tcBorders>
              <w:top w:val="single" w:sz="5" w:space="0" w:color="0C0C0C"/>
              <w:left w:val="single" w:sz="5" w:space="0" w:color="0F0F0F"/>
              <w:bottom w:val="single" w:sz="5" w:space="0" w:color="080808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565656"/>
                <w:sz w:val="19"/>
                <w:szCs w:val="19"/>
                <w:lang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 xml:space="preserve">//fedcdo </w:t>
            </w:r>
            <w:r w:rsidRPr="00412868">
              <w:rPr>
                <w:rFonts w:ascii="Times New Roman" w:eastAsiaTheme="minorEastAsia" w:hAnsi="Times New Roman" w:cs="Times New Roman"/>
                <w:color w:val="444446"/>
                <w:sz w:val="19"/>
                <w:szCs w:val="19"/>
                <w:lang w:eastAsia="ru-RU"/>
              </w:rPr>
              <w:t>.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ru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/</w:t>
            </w:r>
          </w:p>
        </w:tc>
        <w:tc>
          <w:tcPr>
            <w:tcW w:w="3288" w:type="dxa"/>
            <w:tcBorders>
              <w:top w:val="single" w:sz="5" w:space="0" w:color="0C0C0C"/>
              <w:left w:val="single" w:sz="5" w:space="0" w:color="181818"/>
              <w:bottom w:val="single" w:sz="5" w:space="0" w:color="080808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9" w:after="0" w:line="259" w:lineRule="auto"/>
              <w:ind w:right="7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Ра</w:t>
            </w:r>
            <w:proofErr w:type="gramStart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.з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мещение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 xml:space="preserve"> документации в рамках мероприятия</w:t>
            </w:r>
          </w:p>
        </w:tc>
      </w:tr>
      <w:tr w:rsidR="00412868" w:rsidRPr="00412868" w:rsidTr="00BB3AD5">
        <w:trPr>
          <w:trHeight w:hRule="exact" w:val="607"/>
        </w:trPr>
        <w:tc>
          <w:tcPr>
            <w:tcW w:w="6927" w:type="dxa"/>
            <w:tcBorders>
              <w:top w:val="single" w:sz="5" w:space="0" w:color="080808"/>
              <w:left w:val="single" w:sz="5" w:space="0" w:color="0F0F0F"/>
              <w:bottom w:val="single" w:sz="7" w:space="0" w:color="0F0F0F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6B6B6B"/>
                <w:w w:val="105"/>
                <w:sz w:val="19"/>
                <w:szCs w:val="19"/>
                <w:lang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w w:val="105"/>
                <w:sz w:val="19"/>
                <w:szCs w:val="19"/>
                <w:lang w:eastAsia="ru-RU"/>
              </w:rPr>
              <w:t>//volonter.fedcdo.ru/</w:t>
            </w:r>
          </w:p>
        </w:tc>
        <w:tc>
          <w:tcPr>
            <w:tcW w:w="3288" w:type="dxa"/>
            <w:tcBorders>
              <w:top w:val="single" w:sz="5" w:space="0" w:color="080808"/>
              <w:left w:val="single" w:sz="5" w:space="0" w:color="181818"/>
              <w:bottom w:val="single" w:sz="7" w:space="0" w:color="0F0F0F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7" w:after="0" w:line="259" w:lineRule="auto"/>
              <w:ind w:right="7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док)</w:t>
            </w:r>
            <w:proofErr w:type="gram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'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м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ентации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 xml:space="preserve"> в рамках мероприятия</w:t>
            </w:r>
          </w:p>
        </w:tc>
      </w:tr>
      <w:tr w:rsidR="00412868" w:rsidRPr="00412868" w:rsidTr="00BB3AD5">
        <w:trPr>
          <w:trHeight w:hRule="exact" w:val="598"/>
        </w:trPr>
        <w:tc>
          <w:tcPr>
            <w:tcW w:w="6927" w:type="dxa"/>
            <w:tcBorders>
              <w:top w:val="single" w:sz="7" w:space="0" w:color="0F0F0F"/>
              <w:left w:val="single" w:sz="5" w:space="0" w:color="0F0F0F"/>
              <w:bottom w:val="single" w:sz="5" w:space="0" w:color="0C0C0C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8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h</w:t>
            </w:r>
            <w:hyperlink r:id="rId21" w:history="1">
              <w:r w:rsidRPr="00412868">
                <w:rPr>
                  <w:rFonts w:ascii="Times New Roman" w:eastAsiaTheme="minorEastAsia" w:hAnsi="Times New Roman" w:cs="Times New Roman"/>
                  <w:color w:val="161616"/>
                  <w:w w:val="105"/>
                  <w:sz w:val="19"/>
                  <w:szCs w:val="19"/>
                  <w:lang w:eastAsia="ru-RU"/>
                </w:rPr>
                <w:t>ttps://www</w:t>
              </w:r>
            </w:hyperlink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.faceb</w:t>
            </w:r>
            <w:r w:rsidRPr="00412868">
              <w:rPr>
                <w:rFonts w:ascii="Times New Roman" w:eastAsiaTheme="minorEastAsia" w:hAnsi="Times New Roman" w:cs="Times New Roman"/>
                <w:color w:val="444446"/>
                <w:w w:val="105"/>
                <w:sz w:val="19"/>
                <w:szCs w:val="19"/>
                <w:lang w:eastAsia="ru-RU"/>
              </w:rPr>
              <w:t>o</w:t>
            </w:r>
            <w:hyperlink r:id="rId22" w:history="1">
              <w:r w:rsidRPr="00412868">
                <w:rPr>
                  <w:rFonts w:ascii="Times New Roman" w:eastAsiaTheme="minorEastAsia" w:hAnsi="Times New Roman" w:cs="Times New Roman"/>
                  <w:color w:val="2D2D2D"/>
                  <w:w w:val="105"/>
                  <w:sz w:val="19"/>
                  <w:szCs w:val="19"/>
                  <w:lang w:eastAsia="ru-RU"/>
                </w:rPr>
                <w:t>ok.com/ecobiocentre.rf</w:t>
              </w:r>
            </w:hyperlink>
          </w:p>
        </w:tc>
        <w:tc>
          <w:tcPr>
            <w:tcW w:w="3288" w:type="dxa"/>
            <w:tcBorders>
              <w:top w:val="single" w:sz="7" w:space="0" w:color="0F0F0F"/>
              <w:left w:val="single" w:sz="5" w:space="0" w:color="181818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7" w:lineRule="auto"/>
              <w:ind w:right="2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</w:t>
            </w:r>
            <w:proofErr w:type="gram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.з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мещение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 xml:space="preserve"> документации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19"/>
                <w:szCs w:val="19"/>
                <w:lang w:eastAsia="ru-RU"/>
              </w:rPr>
              <w:t xml:space="preserve">в 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 xml:space="preserve">рамках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мероприя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444446"/>
                <w:sz w:val="19"/>
                <w:szCs w:val="19"/>
                <w:lang w:eastAsia="ru-RU"/>
              </w:rPr>
              <w:t>т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ия</w:t>
            </w:r>
            <w:proofErr w:type="spellEnd"/>
          </w:p>
        </w:tc>
      </w:tr>
      <w:tr w:rsidR="00412868" w:rsidRPr="00412868" w:rsidTr="00BB3AD5">
        <w:trPr>
          <w:trHeight w:hRule="exact" w:val="617"/>
        </w:trPr>
        <w:tc>
          <w:tcPr>
            <w:tcW w:w="6927" w:type="dxa"/>
            <w:tcBorders>
              <w:top w:val="single" w:sz="5" w:space="0" w:color="0C0C0C"/>
              <w:left w:val="single" w:sz="5" w:space="0" w:color="0F0F0F"/>
              <w:bottom w:val="single" w:sz="5" w:space="0" w:color="0C0C0C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https</w:t>
            </w:r>
            <w:proofErr w:type="spellEnd"/>
            <w:proofErr w:type="gramStart"/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444446"/>
                <w:sz w:val="19"/>
                <w:szCs w:val="19"/>
                <w:lang w:eastAsia="ru-RU"/>
              </w:rPr>
              <w:t>: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>//vk.com/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>ecobio</w:t>
            </w:r>
            <w:r w:rsidRPr="00412868">
              <w:rPr>
                <w:rFonts w:ascii="Times New Roman" w:eastAsiaTheme="minorEastAsia" w:hAnsi="Times New Roman" w:cs="Times New Roman"/>
                <w:color w:val="444446"/>
                <w:sz w:val="19"/>
                <w:szCs w:val="19"/>
                <w:lang w:eastAsia="ru-RU"/>
              </w:rPr>
              <w:t>c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>eпtre</w:t>
            </w:r>
            <w:proofErr w:type="spellEnd"/>
          </w:p>
        </w:tc>
        <w:tc>
          <w:tcPr>
            <w:tcW w:w="3288" w:type="dxa"/>
            <w:tcBorders>
              <w:top w:val="single" w:sz="5" w:space="0" w:color="0C0C0C"/>
              <w:left w:val="single" w:sz="5" w:space="0" w:color="181818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7" w:after="0" w:line="252" w:lineRule="auto"/>
              <w:ind w:right="2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19"/>
        </w:trPr>
        <w:tc>
          <w:tcPr>
            <w:tcW w:w="6927" w:type="dxa"/>
            <w:tcBorders>
              <w:top w:val="single" w:sz="5" w:space="0" w:color="0C0C0C"/>
              <w:left w:val="single" w:sz="5" w:space="0" w:color="0F0F0F"/>
              <w:bottom w:val="single" w:sz="5" w:space="0" w:color="0F0F0F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val="en-US"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val="en-US" w:eastAsia="ru-RU"/>
              </w:rPr>
              <w:t xml:space="preserve">://www.inst  agram.com/eco 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>Ь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val="en-US" w:eastAsia="ru-RU"/>
              </w:rPr>
              <w:t>io</w:t>
            </w:r>
            <w:r w:rsidRPr="00412868">
              <w:rPr>
                <w:rFonts w:ascii="Times New Roman" w:eastAsiaTheme="minorEastAsia" w:hAnsi="Times New Roman" w:cs="Times New Roman"/>
                <w:color w:val="444446"/>
                <w:sz w:val="19"/>
                <w:szCs w:val="19"/>
                <w:lang w:val="en-US" w:eastAsia="ru-RU"/>
              </w:rPr>
              <w:t>c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val="en-US" w:eastAsia="ru-RU"/>
              </w:rPr>
              <w:t>entre.rf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val="en-US" w:eastAsia="ru-RU"/>
              </w:rPr>
              <w:t>/</w:t>
            </w:r>
          </w:p>
        </w:tc>
        <w:tc>
          <w:tcPr>
            <w:tcW w:w="3288" w:type="dxa"/>
            <w:tcBorders>
              <w:top w:val="single" w:sz="5" w:space="0" w:color="0C0C0C"/>
              <w:left w:val="single" w:sz="5" w:space="0" w:color="181818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0" w:after="0" w:line="252" w:lineRule="auto"/>
              <w:ind w:right="7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07"/>
        </w:trPr>
        <w:tc>
          <w:tcPr>
            <w:tcW w:w="6927" w:type="dxa"/>
            <w:tcBorders>
              <w:top w:val="single" w:sz="5" w:space="0" w:color="0F0F0F"/>
              <w:left w:val="single" w:sz="5" w:space="0" w:color="0F0F0F"/>
              <w:bottom w:val="single" w:sz="5" w:space="0" w:color="0F0F0F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F65613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412868" w:rsidRPr="00412868">
                <w:rPr>
                  <w:rFonts w:ascii="Times New Roman" w:eastAsiaTheme="minorEastAsia" w:hAnsi="Times New Roman" w:cs="Times New Roman"/>
                  <w:color w:val="161616"/>
                  <w:w w:val="105"/>
                  <w:sz w:val="19"/>
                  <w:szCs w:val="19"/>
                  <w:lang w:eastAsia="ru-RU"/>
                </w:rPr>
                <w:t>https://www.youtube.com/channel/UC6q3gjYnQyaJQBTwICWuYSw</w:t>
              </w:r>
            </w:hyperlink>
          </w:p>
        </w:tc>
        <w:tc>
          <w:tcPr>
            <w:tcW w:w="3288" w:type="dxa"/>
            <w:tcBorders>
              <w:top w:val="single" w:sz="5" w:space="0" w:color="0C0C0C"/>
              <w:left w:val="single" w:sz="5" w:space="0" w:color="181818"/>
              <w:bottom w:val="single" w:sz="5" w:space="0" w:color="0F0F0F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0" w:after="0" w:line="259" w:lineRule="auto"/>
              <w:ind w:right="7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12"/>
        </w:trPr>
        <w:tc>
          <w:tcPr>
            <w:tcW w:w="6927" w:type="dxa"/>
            <w:tcBorders>
              <w:top w:val="single" w:sz="5" w:space="0" w:color="0F0F0F"/>
              <w:left w:val="single" w:sz="5" w:space="0" w:color="0F0F0F"/>
              <w:bottom w:val="single" w:sz="5" w:space="0" w:color="0C0C0C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https://ze</w:t>
            </w:r>
            <w:proofErr w:type="gram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п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.yaпdex.ru/id/5e44ff7I7c380d285fd31233</w:t>
            </w:r>
          </w:p>
        </w:tc>
        <w:tc>
          <w:tcPr>
            <w:tcW w:w="3288" w:type="dxa"/>
            <w:tcBorders>
              <w:top w:val="single" w:sz="5" w:space="0" w:color="0F0F0F"/>
              <w:left w:val="single" w:sz="5" w:space="0" w:color="181818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7" w:after="0" w:line="247" w:lineRule="auto"/>
              <w:ind w:right="1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</w:t>
            </w:r>
            <w:proofErr w:type="gram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.з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мещение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 xml:space="preserve"> док)'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ментации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 xml:space="preserve"> в рамках мероприятия</w:t>
            </w:r>
          </w:p>
        </w:tc>
      </w:tr>
      <w:tr w:rsidR="00412868" w:rsidRPr="00412868" w:rsidTr="00BB3AD5">
        <w:trPr>
          <w:trHeight w:hRule="exact" w:val="610"/>
        </w:trPr>
        <w:tc>
          <w:tcPr>
            <w:tcW w:w="6927" w:type="dxa"/>
            <w:tcBorders>
              <w:top w:val="single" w:sz="5" w:space="0" w:color="0C0C0C"/>
              <w:left w:val="single" w:sz="5" w:space="0" w:color="0F0F0F"/>
              <w:bottom w:val="single" w:sz="5" w:space="0" w:color="0C0C0C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F65613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412868" w:rsidRPr="00412868">
                <w:rPr>
                  <w:rFonts w:ascii="Times New Roman" w:eastAsiaTheme="minorEastAsia" w:hAnsi="Times New Roman" w:cs="Times New Roman"/>
                  <w:color w:val="161616"/>
                  <w:w w:val="105"/>
                  <w:sz w:val="19"/>
                  <w:szCs w:val="19"/>
                  <w:lang w:eastAsia="ru-RU"/>
                </w:rPr>
                <w:t>https://www.ecobioceпtre.ru/zhшпal-yunпatskiy-vestпik/</w:t>
              </w:r>
            </w:hyperlink>
          </w:p>
        </w:tc>
        <w:tc>
          <w:tcPr>
            <w:tcW w:w="3288" w:type="dxa"/>
            <w:tcBorders>
              <w:top w:val="single" w:sz="5" w:space="0" w:color="0C0C0C"/>
              <w:left w:val="single" w:sz="5" w:space="0" w:color="181818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0" w:after="0" w:line="252" w:lineRule="auto"/>
              <w:ind w:right="7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</w:t>
            </w:r>
            <w:r w:rsidRPr="00412868">
              <w:rPr>
                <w:rFonts w:ascii="Times New Roman" w:eastAsiaTheme="minorEastAsia" w:hAnsi="Times New Roman" w:cs="Times New Roman"/>
                <w:color w:val="444446"/>
                <w:w w:val="105"/>
                <w:sz w:val="19"/>
                <w:szCs w:val="19"/>
                <w:lang w:eastAsia="ru-RU"/>
              </w:rPr>
              <w:t>з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мещение документации в рамках мероприятия</w:t>
            </w:r>
          </w:p>
        </w:tc>
      </w:tr>
    </w:tbl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sz w:val="13"/>
          <w:szCs w:val="13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2" w:lineRule="auto"/>
        <w:ind w:right="105"/>
        <w:jc w:val="both"/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Настоящее согласие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предоставляется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мной на осуществление действий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в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отношении моих персональных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3"/>
          <w:szCs w:val="23"/>
          <w:lang w:eastAsia="ru-RU"/>
        </w:rPr>
        <w:t xml:space="preserve">данных,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которые необходимы для достижения указанных выше целей. </w:t>
      </w:r>
      <w:proofErr w:type="gramStart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В соответствии </w:t>
      </w:r>
      <w:proofErr w:type="spellStart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сп</w:t>
      </w:r>
      <w:proofErr w:type="spellEnd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. 3 ст. 3 Федерального закона от 27.07.2006 N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152-ФЗ "О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персональных данных" обработка персональных данных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-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(обновление,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9" w:lineRule="auto"/>
        <w:ind w:right="111"/>
        <w:jc w:val="both"/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Я проинформирован, что Оператор гарантирует обработку персональных данных в соответствии с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действующим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законодательством Российской Федерации как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3"/>
          <w:szCs w:val="23"/>
          <w:lang w:eastAsia="ru-RU"/>
        </w:rPr>
        <w:t xml:space="preserve">неавтоматизированным,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так и автоматизированным способами.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468" w:lineRule="auto"/>
        <w:ind w:right="368"/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Данное согласие действует до достижения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целей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обработки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данных. Данное согласие может быть отозвано в любой момент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по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моему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письменному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заявлению. Я подтверждаю, что,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давая такое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согласие, я действую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по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собственной воле.</w:t>
      </w:r>
    </w:p>
    <w:p w:rsidR="00412868" w:rsidRPr="00412868" w:rsidRDefault="00412868" w:rsidP="00412868">
      <w:pPr>
        <w:widowControl w:val="0"/>
        <w:tabs>
          <w:tab w:val="left" w:pos="1125"/>
        </w:tabs>
        <w:kinsoku w:val="0"/>
        <w:overflowPunct w:val="0"/>
        <w:autoSpaceDE w:val="0"/>
        <w:autoSpaceDN w:val="0"/>
        <w:adjustRightInd w:val="0"/>
        <w:spacing w:before="70" w:after="0" w:line="111" w:lineRule="exact"/>
        <w:rPr>
          <w:rFonts w:ascii="Times New Roman" w:eastAsiaTheme="minorEastAsia" w:hAnsi="Times New Roman" w:cs="Times New Roman"/>
          <w:color w:val="161616"/>
          <w:w w:val="95"/>
          <w:sz w:val="10"/>
          <w:szCs w:val="1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2338070</wp:posOffset>
                </wp:positionH>
                <wp:positionV relativeFrom="paragraph">
                  <wp:posOffset>34290</wp:posOffset>
                </wp:positionV>
                <wp:extent cx="441960" cy="161925"/>
                <wp:effectExtent l="4445" t="3175" r="127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868" w:rsidRDefault="00412868" w:rsidP="00412868">
                            <w:pPr>
                              <w:pStyle w:val="a5"/>
                              <w:tabs>
                                <w:tab w:val="left" w:pos="538"/>
                              </w:tabs>
                              <w:kinsoku w:val="0"/>
                              <w:overflowPunct w:val="0"/>
                              <w:spacing w:line="255" w:lineRule="exact"/>
                              <w:rPr>
                                <w:color w:val="050505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color w:val="161616"/>
                                <w:sz w:val="23"/>
                                <w:szCs w:val="23"/>
                              </w:rPr>
                              <w:t>20</w:t>
                            </w:r>
                            <w:r>
                              <w:rPr>
                                <w:color w:val="161616"/>
                                <w:sz w:val="23"/>
                                <w:szCs w:val="23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z w:val="23"/>
                                <w:szCs w:val="23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margin-left:184.1pt;margin-top:2.7pt;width:34.8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" o:allowincell="f" filled="f" stroked="f">
                <v:textbox inset="0,0,0,0">
                  <w:txbxContent>
                    <w:p w:rsidR="00412868" w:rsidRDefault="00412868" w:rsidP="00412868">
                      <w:pPr>
                        <w:pStyle w:val="a5"/>
                        <w:tabs>
                          <w:tab w:val="left" w:pos="538"/>
                        </w:tabs>
                        <w:kinsoku w:val="0"/>
                        <w:overflowPunct w:val="0"/>
                        <w:spacing w:line="255" w:lineRule="exact"/>
                        <w:rPr>
                          <w:color w:val="050505"/>
                          <w:sz w:val="23"/>
                          <w:szCs w:val="23"/>
                        </w:rPr>
                      </w:pPr>
                      <w:r>
                        <w:rPr>
                          <w:color w:val="161616"/>
                          <w:sz w:val="23"/>
                          <w:szCs w:val="23"/>
                        </w:rPr>
                        <w:t>20</w:t>
                      </w:r>
                      <w:r>
                        <w:rPr>
                          <w:color w:val="161616"/>
                          <w:sz w:val="23"/>
                          <w:szCs w:val="23"/>
                        </w:rPr>
                        <w:tab/>
                      </w:r>
                      <w:r>
                        <w:rPr>
                          <w:color w:val="050505"/>
                          <w:sz w:val="23"/>
                          <w:szCs w:val="23"/>
                        </w:rPr>
                        <w:t>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12868">
        <w:rPr>
          <w:rFonts w:ascii="Times New Roman" w:eastAsiaTheme="minorEastAsia" w:hAnsi="Times New Roman" w:cs="Times New Roman"/>
          <w:color w:val="161616"/>
          <w:w w:val="95"/>
          <w:sz w:val="10"/>
          <w:szCs w:val="10"/>
          <w:lang w:eastAsia="ru-RU"/>
        </w:rPr>
        <w:t>11</w:t>
      </w:r>
      <w:r w:rsidRPr="00412868">
        <w:rPr>
          <w:rFonts w:ascii="Times New Roman" w:eastAsiaTheme="minorEastAsia" w:hAnsi="Times New Roman" w:cs="Times New Roman"/>
          <w:color w:val="161616"/>
          <w:w w:val="95"/>
          <w:sz w:val="10"/>
          <w:szCs w:val="10"/>
          <w:lang w:eastAsia="ru-RU"/>
        </w:rPr>
        <w:tab/>
        <w:t>11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03" w:lineRule="exact"/>
        <w:rPr>
          <w:rFonts w:ascii="Times New Roman" w:eastAsiaTheme="minorEastAsia" w:hAnsi="Times New Roman" w:cs="Times New Roman"/>
          <w:color w:val="050505"/>
          <w:w w:val="380"/>
          <w:sz w:val="18"/>
          <w:szCs w:val="18"/>
          <w:lang w:eastAsia="ru-RU"/>
        </w:rPr>
      </w:pPr>
      <w:r w:rsidRPr="00412868">
        <w:rPr>
          <w:rFonts w:ascii="Times New Roman" w:eastAsiaTheme="minorEastAsia" w:hAnsi="Times New Roman" w:cs="Times New Roman"/>
          <w:color w:val="050505"/>
          <w:w w:val="380"/>
          <w:sz w:val="18"/>
          <w:szCs w:val="18"/>
          <w:lang w:eastAsia="ru-RU"/>
        </w:rPr>
        <w:t>------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29"/>
          <w:szCs w:val="29"/>
          <w:lang w:eastAsia="ru-RU"/>
        </w:rPr>
      </w:pPr>
    </w:p>
    <w:p w:rsidR="00412868" w:rsidRPr="00412868" w:rsidRDefault="00412868" w:rsidP="00412868">
      <w:pPr>
        <w:widowControl w:val="0"/>
        <w:tabs>
          <w:tab w:val="left" w:pos="2249"/>
          <w:tab w:val="left" w:pos="9120"/>
        </w:tabs>
        <w:kinsoku w:val="0"/>
        <w:overflowPunct w:val="0"/>
        <w:autoSpaceDE w:val="0"/>
        <w:autoSpaceDN w:val="0"/>
        <w:adjustRightInd w:val="0"/>
        <w:spacing w:before="90" w:after="0" w:line="240" w:lineRule="auto"/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61616"/>
          <w:spacing w:val="-23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  <w:t>(подпись)/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  <w:t>(Ф.И.О.)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right"/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5767070</wp:posOffset>
                </wp:positionH>
                <wp:positionV relativeFrom="paragraph">
                  <wp:posOffset>-88900</wp:posOffset>
                </wp:positionV>
                <wp:extent cx="266700" cy="838200"/>
                <wp:effectExtent l="4445" t="0" r="0" b="31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868" w:rsidRDefault="00412868" w:rsidP="00412868">
                            <w:pPr>
                              <w:spacing w:line="1320" w:lineRule="atLeast"/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68F9AEDE" wp14:editId="4DB66F16">
                                  <wp:extent cx="273050" cy="840740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050" cy="840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12868" w:rsidRDefault="00412868" w:rsidP="004128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454.1pt;margin-top:-7pt;width:21pt;height:6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" o:allowincell="f" filled="f" stroked="f">
                <v:textbox inset="0,0,0,0">
                  <w:txbxContent>
                    <w:p w:rsidR="00412868" w:rsidRDefault="00412868" w:rsidP="00412868">
                      <w:pPr>
                        <w:spacing w:line="1320" w:lineRule="atLeast"/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68F9AEDE" wp14:editId="4DB66F16">
                            <wp:extent cx="273050" cy="840740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050" cy="8407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12868" w:rsidRDefault="00412868" w:rsidP="00412868"/>
                  </w:txbxContent>
                </v:textbox>
                <w10:wrap anchorx="page"/>
              </v:rect>
            </w:pict>
          </mc:Fallback>
        </mc:AlternateConten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  <w:t xml:space="preserve">Приложение  </w:t>
      </w:r>
      <w:r w:rsidRPr="00412868">
        <w:rPr>
          <w:rFonts w:ascii="Arial" w:eastAsiaTheme="minorEastAsia" w:hAnsi="Arial" w:cs="Arial"/>
          <w:color w:val="161616"/>
          <w:lang w:eastAsia="ru-RU"/>
        </w:rPr>
        <w:t xml:space="preserve">№ 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  <w:t>5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right"/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  <w:sectPr w:rsidR="00412868" w:rsidRPr="00412868">
          <w:pgSz w:w="11910" w:h="16840"/>
          <w:pgMar w:top="1100" w:right="380" w:bottom="280" w:left="1080" w:header="924" w:footer="0" w:gutter="0"/>
          <w:cols w:space="720" w:equalWidth="0">
            <w:col w:w="1045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40" w:lineRule="auto"/>
        <w:ind w:right="2202"/>
        <w:jc w:val="center"/>
        <w:rPr>
          <w:rFonts w:ascii="Times New Roman" w:eastAsiaTheme="minorEastAsia" w:hAnsi="Times New Roman" w:cs="Times New Roman"/>
          <w:color w:val="1A1A1A"/>
          <w:w w:val="9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95"/>
          <w:sz w:val="23"/>
          <w:szCs w:val="23"/>
          <w:lang w:eastAsia="ru-RU"/>
        </w:rPr>
        <w:t>Согласие субъекта на обработку персональных данных сотрудника</w:t>
      </w:r>
    </w:p>
    <w:p w:rsidR="00412868" w:rsidRPr="00412868" w:rsidRDefault="00412868" w:rsidP="00412868">
      <w:pPr>
        <w:widowControl w:val="0"/>
        <w:tabs>
          <w:tab w:val="left" w:pos="8148"/>
        </w:tabs>
        <w:kinsoku w:val="0"/>
        <w:overflowPunct w:val="0"/>
        <w:autoSpaceDE w:val="0"/>
        <w:autoSpaceDN w:val="0"/>
        <w:adjustRightInd w:val="0"/>
        <w:spacing w:before="138" w:after="0" w:line="249" w:lineRule="auto"/>
        <w:ind w:right="895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Федеральное государственное бюджетное образовательное учреждение дополнительного образования «Федеральный </w:t>
      </w:r>
      <w:r w:rsidRPr="00412868">
        <w:rPr>
          <w:rFonts w:ascii="Times New Roman" w:eastAsiaTheme="minorEastAsia" w:hAnsi="Times New Roman" w:cs="Times New Roman"/>
          <w:color w:val="070707"/>
          <w:spacing w:val="-3"/>
          <w:w w:val="105"/>
          <w:sz w:val="23"/>
          <w:szCs w:val="23"/>
          <w:lang w:eastAsia="ru-RU"/>
        </w:rPr>
        <w:t>цен</w:t>
      </w:r>
      <w:r w:rsidRPr="00412868">
        <w:rPr>
          <w:rFonts w:ascii="Times New Roman" w:eastAsiaTheme="minorEastAsia" w:hAnsi="Times New Roman" w:cs="Times New Roman"/>
          <w:color w:val="313131"/>
          <w:spacing w:val="-3"/>
          <w:w w:val="105"/>
          <w:sz w:val="23"/>
          <w:szCs w:val="23"/>
          <w:lang w:eastAsia="ru-RU"/>
        </w:rPr>
        <w:t xml:space="preserve">тр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дополнительного образования и организации отдыха и оздоровления детей»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  <w:t>(сокращенное</w:t>
      </w:r>
      <w:proofErr w:type="gramEnd"/>
    </w:p>
    <w:p w:rsidR="00412868" w:rsidRPr="00412868" w:rsidRDefault="00412868" w:rsidP="00412868">
      <w:pPr>
        <w:widowControl w:val="0"/>
        <w:tabs>
          <w:tab w:val="left" w:pos="9102"/>
        </w:tabs>
        <w:kinsoku w:val="0"/>
        <w:overflowPunct w:val="0"/>
        <w:autoSpaceDE w:val="0"/>
        <w:autoSpaceDN w:val="0"/>
        <w:adjustRightInd w:val="0"/>
        <w:spacing w:after="0" w:line="252" w:lineRule="auto"/>
        <w:ind w:right="767"/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наименование ФГБОУ</w:t>
      </w:r>
      <w:r w:rsidRPr="00412868">
        <w:rPr>
          <w:rFonts w:ascii="Times New Roman" w:eastAsiaTheme="minorEastAsia" w:hAnsi="Times New Roman" w:cs="Times New Roman"/>
          <w:color w:val="1A1A1A"/>
          <w:spacing w:val="2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ДО</w:t>
      </w:r>
      <w:r w:rsidRPr="00412868">
        <w:rPr>
          <w:rFonts w:ascii="Times New Roman" w:eastAsiaTheme="minorEastAsia" w:hAnsi="Times New Roman" w:cs="Times New Roman"/>
          <w:color w:val="1A1A1A"/>
          <w:spacing w:val="-12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ФЦДО)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  <w:t xml:space="preserve">адрес местонахождения: 107014, г. Москва, </w:t>
      </w:r>
      <w:proofErr w:type="spell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Ростокинский</w:t>
      </w:r>
      <w:proofErr w:type="spellEnd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 проезд,</w:t>
      </w:r>
      <w:r w:rsidRPr="00412868">
        <w:rPr>
          <w:rFonts w:ascii="Times New Roman" w:eastAsiaTheme="minorEastAsia" w:hAnsi="Times New Roman" w:cs="Times New Roman"/>
          <w:color w:val="1A1A1A"/>
          <w:spacing w:val="-1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д.</w:t>
      </w:r>
      <w:r w:rsidRPr="00412868">
        <w:rPr>
          <w:rFonts w:ascii="Times New Roman" w:eastAsiaTheme="minorEastAsia" w:hAnsi="Times New Roman" w:cs="Times New Roman"/>
          <w:color w:val="1A1A1A"/>
          <w:spacing w:val="-19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3.</w:t>
      </w:r>
      <w:r w:rsidRPr="00412868">
        <w:rPr>
          <w:rFonts w:ascii="Times New Roman" w:eastAsiaTheme="minorEastAsia" w:hAnsi="Times New Roman" w:cs="Times New Roman"/>
          <w:color w:val="1A1A1A"/>
          <w:spacing w:val="-1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ОГРН</w:t>
      </w:r>
      <w:r w:rsidRPr="00412868">
        <w:rPr>
          <w:rFonts w:ascii="Times New Roman" w:eastAsiaTheme="minorEastAsia" w:hAnsi="Times New Roman" w:cs="Times New Roman"/>
          <w:color w:val="1A1A1A"/>
          <w:spacing w:val="-1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>1037718018447</w:t>
      </w:r>
      <w:r w:rsidRPr="00412868">
        <w:rPr>
          <w:rFonts w:ascii="Times New Roman" w:eastAsiaTheme="minorEastAsia" w:hAnsi="Times New Roman" w:cs="Times New Roman"/>
          <w:color w:val="070707"/>
          <w:spacing w:val="-36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313131"/>
          <w:w w:val="105"/>
          <w:sz w:val="23"/>
          <w:szCs w:val="23"/>
          <w:lang w:eastAsia="ru-RU"/>
        </w:rPr>
        <w:t>,</w:t>
      </w:r>
      <w:r w:rsidRPr="00412868">
        <w:rPr>
          <w:rFonts w:ascii="Times New Roman" w:eastAsiaTheme="minorEastAsia" w:hAnsi="Times New Roman" w:cs="Times New Roman"/>
          <w:color w:val="313131"/>
          <w:spacing w:val="-19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ИНН</w:t>
      </w:r>
      <w:r w:rsidRPr="00412868">
        <w:rPr>
          <w:rFonts w:ascii="Times New Roman" w:eastAsiaTheme="minorEastAsia" w:hAnsi="Times New Roman" w:cs="Times New Roman"/>
          <w:color w:val="1A1A1A"/>
          <w:spacing w:val="-15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>7718244775,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ОКВЭД 85.41, ОКПО 14276496, ОКОГУ1322500,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8" w:after="0" w:line="240" w:lineRule="auto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>ОКТМО  45315000,  телефон: +74956033015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504" w:lineRule="auto"/>
        <w:ind w:right="1757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3440430</wp:posOffset>
                </wp:positionH>
                <wp:positionV relativeFrom="paragraph">
                  <wp:posOffset>699770</wp:posOffset>
                </wp:positionV>
                <wp:extent cx="3656965" cy="12700"/>
                <wp:effectExtent l="11430" t="10160" r="8255" b="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6965" cy="12700"/>
                        </a:xfrm>
                        <a:custGeom>
                          <a:avLst/>
                          <a:gdLst>
                            <a:gd name="T0" fmla="*/ 0 w 5759"/>
                            <a:gd name="T1" fmla="*/ 0 h 20"/>
                            <a:gd name="T2" fmla="*/ 5758 w 575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59" h="20">
                              <a:moveTo>
                                <a:pt x="0" y="0"/>
                              </a:moveTo>
                              <a:lnTo>
                                <a:pt x="5758" y="0"/>
                              </a:lnTo>
                            </a:path>
                          </a:pathLst>
                        </a:custGeom>
                        <a:noFill/>
                        <a:ln w="9118">
                          <a:solidFill>
                            <a:srgbClr val="2B2B2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8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0.9pt,55.1pt,558.8pt,55.1pt" coordsize="575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" o:allowincell="f" filled="f" strokecolor="#2b2b2b" strokeweight=".25328mm">
                <v:path arrowok="t" o:connecttype="custom" o:connectlocs="0,0;3656330,0" o:connectangles="0,0"/>
                <w10:wrap anchorx="page"/>
              </v:polyline>
            </w:pict>
          </mc:Fallback>
        </mc:AlternateConten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адрес электронной почты: </w:t>
      </w:r>
      <w:hyperlink r:id="rId27" w:history="1">
        <w:r w:rsidRPr="00412868">
          <w:rPr>
            <w:rFonts w:ascii="Times New Roman" w:eastAsiaTheme="minorEastAsia" w:hAnsi="Times New Roman" w:cs="Times New Roman"/>
            <w:color w:val="1A1A1A"/>
            <w:w w:val="105"/>
            <w:sz w:val="23"/>
            <w:szCs w:val="23"/>
            <w:lang w:eastAsia="ru-RU"/>
          </w:rPr>
          <w:t>info@fedcdo.ru</w:t>
        </w:r>
      </w:hyperlink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 </w:t>
      </w: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от</w:t>
      </w:r>
      <w:proofErr w:type="gramEnd"/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162" w:lineRule="exact"/>
        <w:rPr>
          <w:rFonts w:ascii="Arial" w:eastAsiaTheme="minorEastAsia" w:hAnsi="Arial" w:cs="Arial"/>
          <w:color w:val="1A1A1A"/>
          <w:w w:val="105"/>
          <w:sz w:val="15"/>
          <w:szCs w:val="15"/>
          <w:lang w:eastAsia="ru-RU"/>
        </w:rPr>
      </w:pPr>
      <w:proofErr w:type="gramStart"/>
      <w:r w:rsidRPr="00412868">
        <w:rPr>
          <w:rFonts w:ascii="Arial" w:eastAsiaTheme="minorEastAsia" w:hAnsi="Arial" w:cs="Arial"/>
          <w:color w:val="1A1A1A"/>
          <w:w w:val="105"/>
          <w:sz w:val="15"/>
          <w:szCs w:val="15"/>
          <w:lang w:eastAsia="ru-RU"/>
        </w:rPr>
        <w:t>ФИО)</w:t>
      </w:r>
      <w:proofErr w:type="gramEnd"/>
    </w:p>
    <w:p w:rsidR="00412868" w:rsidRPr="00412868" w:rsidRDefault="00412868" w:rsidP="00412868">
      <w:pPr>
        <w:widowControl w:val="0"/>
        <w:tabs>
          <w:tab w:val="left" w:pos="6971"/>
          <w:tab w:val="left" w:pos="8323"/>
        </w:tabs>
        <w:kinsoku w:val="0"/>
        <w:overflowPunct w:val="0"/>
        <w:autoSpaceDE w:val="0"/>
        <w:autoSpaceDN w:val="0"/>
        <w:adjustRightInd w:val="0"/>
        <w:spacing w:before="113" w:after="0" w:line="264" w:lineRule="exact"/>
        <w:rPr>
          <w:rFonts w:ascii="Arial" w:eastAsiaTheme="minorEastAsia" w:hAnsi="Arial" w:cs="Arial"/>
          <w:color w:val="070707"/>
          <w:w w:val="180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паспорт</w:t>
      </w:r>
      <w:r w:rsidRPr="00412868">
        <w:rPr>
          <w:rFonts w:ascii="Times New Roman" w:eastAsiaTheme="minorEastAsia" w:hAnsi="Times New Roman" w:cs="Times New Roman"/>
          <w:color w:val="1A1A1A"/>
          <w:spacing w:val="-22"/>
          <w:w w:val="110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серии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60606"/>
          <w:lang w:eastAsia="ru-RU"/>
        </w:rPr>
        <w:tab/>
      </w:r>
      <w:r w:rsidRPr="00412868">
        <w:rPr>
          <w:rFonts w:ascii="Arial" w:eastAsiaTheme="minorEastAsia" w:hAnsi="Arial" w:cs="Arial"/>
          <w:color w:val="1A1A1A"/>
          <w:w w:val="115"/>
          <w:lang w:eastAsia="ru-RU"/>
        </w:rPr>
        <w:t>№</w:t>
      </w:r>
      <w:r w:rsidRPr="00412868">
        <w:rPr>
          <w:rFonts w:ascii="Arial" w:eastAsiaTheme="minorEastAsia" w:hAnsi="Arial" w:cs="Arial"/>
          <w:color w:val="1A1A1A"/>
          <w:w w:val="115"/>
          <w:u w:val="single" w:color="060606"/>
          <w:lang w:eastAsia="ru-RU"/>
        </w:rPr>
        <w:t xml:space="preserve"> </w:t>
      </w:r>
      <w:r w:rsidRPr="00412868">
        <w:rPr>
          <w:rFonts w:ascii="Arial" w:eastAsiaTheme="minorEastAsia" w:hAnsi="Arial" w:cs="Arial"/>
          <w:color w:val="1A1A1A"/>
          <w:w w:val="115"/>
          <w:u w:val="single" w:color="060606"/>
          <w:lang w:eastAsia="ru-RU"/>
        </w:rPr>
        <w:tab/>
      </w:r>
      <w:r w:rsidRPr="00412868">
        <w:rPr>
          <w:rFonts w:ascii="Arial" w:eastAsiaTheme="minorEastAsia" w:hAnsi="Arial" w:cs="Arial"/>
          <w:color w:val="070707"/>
          <w:w w:val="180"/>
          <w:lang w:eastAsia="ru-RU"/>
        </w:rPr>
        <w:t>_</w:t>
      </w:r>
    </w:p>
    <w:p w:rsidR="00412868" w:rsidRPr="00412868" w:rsidRDefault="00412868" w:rsidP="00412868">
      <w:pPr>
        <w:widowControl w:val="0"/>
        <w:tabs>
          <w:tab w:val="left" w:pos="5408"/>
          <w:tab w:val="left" w:pos="7033"/>
          <w:tab w:val="left" w:pos="9949"/>
        </w:tabs>
        <w:kinsoku w:val="0"/>
        <w:overflowPunct w:val="0"/>
        <w:autoSpaceDE w:val="0"/>
        <w:autoSpaceDN w:val="0"/>
        <w:adjustRightInd w:val="0"/>
        <w:spacing w:after="0" w:line="256" w:lineRule="auto"/>
        <w:ind w:right="383"/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кем</w:t>
      </w:r>
      <w:r w:rsidRPr="00412868">
        <w:rPr>
          <w:rFonts w:ascii="Times New Roman" w:eastAsiaTheme="minorEastAsia" w:hAnsi="Times New Roman" w:cs="Times New Roman"/>
          <w:color w:val="1A1A1A"/>
          <w:spacing w:val="-6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выдан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90"/>
          <w:sz w:val="23"/>
          <w:szCs w:val="23"/>
          <w:lang w:eastAsia="ru-RU"/>
        </w:rPr>
        <w:t xml:space="preserve">_ </w:t>
      </w:r>
      <w:proofErr w:type="spellStart"/>
      <w:proofErr w:type="gramStart"/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выдан</w:t>
      </w:r>
      <w:proofErr w:type="spellEnd"/>
      <w:proofErr w:type="gramEnd"/>
      <w:r w:rsidRPr="00412868">
        <w:rPr>
          <w:rFonts w:ascii="Times New Roman" w:eastAsiaTheme="minorEastAsia" w:hAnsi="Times New Roman" w:cs="Times New Roman"/>
          <w:color w:val="1A1A1A"/>
          <w:spacing w:val="-28"/>
          <w:w w:val="11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lang w:eastAsia="ru-RU"/>
        </w:rPr>
        <w:t>«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lang w:eastAsia="ru-RU"/>
        </w:rPr>
        <w:tab/>
        <w:t>»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года</w:t>
      </w:r>
    </w:p>
    <w:p w:rsidR="00412868" w:rsidRPr="00412868" w:rsidRDefault="00412868" w:rsidP="00412868">
      <w:pPr>
        <w:widowControl w:val="0"/>
        <w:tabs>
          <w:tab w:val="left" w:pos="10026"/>
        </w:tabs>
        <w:kinsoku w:val="0"/>
        <w:overflowPunct w:val="0"/>
        <w:autoSpaceDE w:val="0"/>
        <w:autoSpaceDN w:val="0"/>
        <w:adjustRightInd w:val="0"/>
        <w:spacing w:after="0" w:line="236" w:lineRule="exact"/>
        <w:rPr>
          <w:rFonts w:ascii="Times New Roman" w:eastAsiaTheme="minorEastAsia" w:hAnsi="Times New Roman" w:cs="Times New Roman"/>
          <w:color w:val="1A1A1A"/>
          <w:w w:val="190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индекс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u w:val="single" w:color="191919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u w:val="single" w:color="191919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90"/>
          <w:sz w:val="23"/>
          <w:szCs w:val="23"/>
          <w:lang w:eastAsia="ru-RU"/>
        </w:rPr>
        <w:t>_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2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зарегистрированног</w:t>
      </w: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о(</w:t>
      </w:r>
      <w:proofErr w:type="gramEnd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ой) по адресу: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71552" behindDoc="0" locked="0" layoutInCell="0" allowOverlap="1">
                <wp:simplePos x="0" y="0"/>
                <wp:positionH relativeFrom="page">
                  <wp:posOffset>3440430</wp:posOffset>
                </wp:positionH>
                <wp:positionV relativeFrom="paragraph">
                  <wp:posOffset>167640</wp:posOffset>
                </wp:positionV>
                <wp:extent cx="3656965" cy="12700"/>
                <wp:effectExtent l="11430" t="8255" r="8255" b="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6965" cy="12700"/>
                        </a:xfrm>
                        <a:custGeom>
                          <a:avLst/>
                          <a:gdLst>
                            <a:gd name="T0" fmla="*/ 0 w 5759"/>
                            <a:gd name="T1" fmla="*/ 0 h 20"/>
                            <a:gd name="T2" fmla="*/ 5758 w 575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59" h="20">
                              <a:moveTo>
                                <a:pt x="0" y="0"/>
                              </a:moveTo>
                              <a:lnTo>
                                <a:pt x="5758" y="0"/>
                              </a:lnTo>
                            </a:path>
                          </a:pathLst>
                        </a:custGeom>
                        <a:noFill/>
                        <a:ln w="6078">
                          <a:solidFill>
                            <a:srgbClr val="2323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7" o:spid="_x0000_s1026" style="position:absolute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0.9pt,13.2pt,558.8pt,13.2pt" coordsize="575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" o:allowincell="f" filled="f" strokecolor="#232323" strokeweight=".16883mm">
                <v:path arrowok="t" o:connecttype="custom" o:connectlocs="0,0;3656330,0" o:connectangles="0,0"/>
                <w10:wrap type="topAndBottom" anchorx="page"/>
              </v:polyline>
            </w:pict>
          </mc:Fallback>
        </mc:AlternateContent>
      </w:r>
    </w:p>
    <w:p w:rsidR="00412868" w:rsidRPr="00412868" w:rsidRDefault="00412868" w:rsidP="00412868">
      <w:pPr>
        <w:widowControl w:val="0"/>
        <w:tabs>
          <w:tab w:val="left" w:pos="9834"/>
        </w:tabs>
        <w:kinsoku w:val="0"/>
        <w:overflowPunct w:val="0"/>
        <w:autoSpaceDE w:val="0"/>
        <w:autoSpaceDN w:val="0"/>
        <w:adjustRightInd w:val="0"/>
        <w:spacing w:before="45" w:after="0" w:line="165" w:lineRule="auto"/>
        <w:ind w:right="408"/>
        <w:rPr>
          <w:rFonts w:ascii="Times New Roman" w:eastAsiaTheme="minorEastAsia" w:hAnsi="Times New Roman" w:cs="Times New Roman"/>
          <w:color w:val="070707"/>
          <w:w w:val="190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03"/>
          <w:sz w:val="23"/>
          <w:szCs w:val="23"/>
          <w:lang w:eastAsia="ru-RU"/>
        </w:rPr>
        <w:t>адрес</w:t>
      </w:r>
      <w:r w:rsidRPr="00412868">
        <w:rPr>
          <w:rFonts w:ascii="Times New Roman" w:eastAsiaTheme="minorEastAsia" w:hAnsi="Times New Roman" w:cs="Times New Roman"/>
          <w:color w:val="1A1A1A"/>
          <w:spacing w:val="6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2"/>
          <w:sz w:val="23"/>
          <w:szCs w:val="23"/>
          <w:lang w:eastAsia="ru-RU"/>
        </w:rPr>
        <w:t>электронной</w:t>
      </w:r>
      <w:r w:rsidRPr="00412868">
        <w:rPr>
          <w:rFonts w:ascii="Times New Roman" w:eastAsiaTheme="minorEastAsia" w:hAnsi="Times New Roman" w:cs="Times New Roman"/>
          <w:color w:val="1A1A1A"/>
          <w:spacing w:val="2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1"/>
          <w:w w:val="102"/>
          <w:sz w:val="23"/>
          <w:szCs w:val="23"/>
          <w:lang w:eastAsia="ru-RU"/>
        </w:rPr>
        <w:t>почты</w:t>
      </w:r>
      <w:r w:rsidRPr="00412868">
        <w:rPr>
          <w:rFonts w:ascii="Times New Roman" w:eastAsiaTheme="minorEastAsia" w:hAnsi="Times New Roman" w:cs="Times New Roman"/>
          <w:color w:val="1A1A1A"/>
          <w:spacing w:val="-3"/>
          <w:w w:val="102"/>
          <w:sz w:val="23"/>
          <w:szCs w:val="23"/>
          <w:lang w:eastAsia="ru-RU"/>
        </w:rPr>
        <w:t>:</w:t>
      </w:r>
      <w:r w:rsidRPr="00412868">
        <w:rPr>
          <w:rFonts w:ascii="Times New Roman" w:eastAsiaTheme="minorEastAsia" w:hAnsi="Times New Roman" w:cs="Times New Roman"/>
          <w:color w:val="070707"/>
          <w:w w:val="347"/>
          <w:position w:val="-9"/>
          <w:sz w:val="21"/>
          <w:szCs w:val="21"/>
          <w:lang w:eastAsia="ru-RU"/>
        </w:rPr>
        <w:t>------------</w:t>
      </w:r>
      <w:r w:rsidRPr="00412868">
        <w:rPr>
          <w:rFonts w:ascii="Times New Roman" w:eastAsiaTheme="minorEastAsia" w:hAnsi="Times New Roman" w:cs="Times New Roman"/>
          <w:color w:val="070707"/>
          <w:spacing w:val="-1"/>
          <w:w w:val="347"/>
          <w:position w:val="-9"/>
          <w:sz w:val="21"/>
          <w:szCs w:val="21"/>
          <w:lang w:eastAsia="ru-RU"/>
        </w:rPr>
        <w:t>-</w:t>
      </w:r>
      <w:r w:rsidRPr="00412868">
        <w:rPr>
          <w:rFonts w:ascii="Times New Roman" w:eastAsiaTheme="minorEastAsia" w:hAnsi="Times New Roman" w:cs="Times New Roman"/>
          <w:color w:val="070707"/>
          <w:w w:val="347"/>
          <w:position w:val="-9"/>
          <w:sz w:val="21"/>
          <w:szCs w:val="21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номер</w:t>
      </w:r>
      <w:r w:rsidRPr="00412868">
        <w:rPr>
          <w:rFonts w:ascii="Times New Roman" w:eastAsiaTheme="minorEastAsia" w:hAnsi="Times New Roman" w:cs="Times New Roman"/>
          <w:color w:val="1A1A1A"/>
          <w:spacing w:val="-26"/>
          <w:w w:val="110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lang w:eastAsia="ru-RU"/>
        </w:rPr>
        <w:t>телефона: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0"/>
          <w:sz w:val="23"/>
          <w:szCs w:val="23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90"/>
          <w:sz w:val="23"/>
          <w:szCs w:val="23"/>
          <w:lang w:eastAsia="ru-RU"/>
        </w:rPr>
        <w:t>_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202"/>
        <w:jc w:val="center"/>
        <w:rPr>
          <w:rFonts w:ascii="Times New Roman" w:eastAsiaTheme="minorEastAsia" w:hAnsi="Times New Roman" w:cs="Times New Roman"/>
          <w:b/>
          <w:bCs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A1A1A"/>
          <w:w w:val="105"/>
          <w:sz w:val="23"/>
          <w:szCs w:val="23"/>
          <w:lang w:eastAsia="ru-RU"/>
        </w:rPr>
        <w:t>Согласие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52" w:lineRule="auto"/>
        <w:ind w:right="2951"/>
        <w:jc w:val="center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b/>
          <w:bCs/>
          <w:color w:val="1A1A1A"/>
          <w:w w:val="105"/>
          <w:sz w:val="23"/>
          <w:szCs w:val="23"/>
          <w:lang w:eastAsia="ru-RU"/>
        </w:rPr>
        <w:t xml:space="preserve">на обработку персональных данных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разрешенных</w:t>
      </w:r>
      <w:r w:rsidRPr="00412868">
        <w:rPr>
          <w:rFonts w:ascii="Times New Roman" w:eastAsiaTheme="minorEastAsia" w:hAnsi="Times New Roman" w:cs="Times New Roman"/>
          <w:color w:val="1A1A1A"/>
          <w:spacing w:val="-1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субъектом</w:t>
      </w:r>
      <w:r w:rsidRPr="00412868">
        <w:rPr>
          <w:rFonts w:ascii="Times New Roman" w:eastAsiaTheme="minorEastAsia" w:hAnsi="Times New Roman" w:cs="Times New Roman"/>
          <w:color w:val="1A1A1A"/>
          <w:spacing w:val="-1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персональных</w:t>
      </w:r>
      <w:r w:rsidRPr="00412868">
        <w:rPr>
          <w:rFonts w:ascii="Times New Roman" w:eastAsiaTheme="minorEastAsia" w:hAnsi="Times New Roman" w:cs="Times New Roman"/>
          <w:color w:val="1A1A1A"/>
          <w:spacing w:val="-19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данных для</w:t>
      </w:r>
      <w:r w:rsidRPr="00412868">
        <w:rPr>
          <w:rFonts w:ascii="Times New Roman" w:eastAsiaTheme="minorEastAsia" w:hAnsi="Times New Roman" w:cs="Times New Roman"/>
          <w:color w:val="1A1A1A"/>
          <w:spacing w:val="-2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распространения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57" w:after="0" w:line="404" w:lineRule="exact"/>
        <w:rPr>
          <w:rFonts w:ascii="Courier New" w:eastAsiaTheme="minorEastAsia" w:hAnsi="Courier New" w:cs="Courier New"/>
          <w:color w:val="1A1A1A"/>
          <w:w w:val="170"/>
          <w:sz w:val="24"/>
          <w:szCs w:val="24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70"/>
          <w:position w:val="11"/>
          <w:sz w:val="35"/>
          <w:szCs w:val="35"/>
          <w:lang w:eastAsia="ru-RU"/>
        </w:rPr>
        <w:t>я</w:t>
      </w:r>
      <w:r w:rsidRPr="00412868">
        <w:rPr>
          <w:rFonts w:ascii="Courier New" w:eastAsiaTheme="minorEastAsia" w:hAnsi="Courier New" w:cs="Courier New"/>
          <w:color w:val="1A1A1A"/>
          <w:w w:val="170"/>
          <w:sz w:val="24"/>
          <w:szCs w:val="24"/>
          <w:lang w:eastAsia="ru-RU"/>
        </w:rPr>
        <w:t>--------------------------------------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57" w:after="0" w:line="404" w:lineRule="exact"/>
        <w:rPr>
          <w:rFonts w:ascii="Courier New" w:eastAsiaTheme="minorEastAsia" w:hAnsi="Courier New" w:cs="Courier New"/>
          <w:color w:val="1A1A1A"/>
          <w:w w:val="170"/>
          <w:sz w:val="24"/>
          <w:szCs w:val="24"/>
          <w:lang w:eastAsia="ru-RU"/>
        </w:rPr>
        <w:sectPr w:rsidR="00412868" w:rsidRPr="00412868">
          <w:pgSz w:w="11910" w:h="16840"/>
          <w:pgMar w:top="1160" w:right="240" w:bottom="280" w:left="1080" w:header="924" w:footer="0" w:gutter="0"/>
          <w:cols w:space="720" w:equalWidth="0">
            <w:col w:w="10590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4236"/>
          <w:tab w:val="left" w:pos="4443"/>
        </w:tabs>
        <w:kinsoku w:val="0"/>
        <w:overflowPunct w:val="0"/>
        <w:autoSpaceDE w:val="0"/>
        <w:autoSpaceDN w:val="0"/>
        <w:adjustRightInd w:val="0"/>
        <w:spacing w:after="0" w:line="255" w:lineRule="exact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u w:val="single" w:color="1F1F1F"/>
          <w:lang w:eastAsia="ru-RU"/>
        </w:rPr>
        <w:lastRenderedPageBreak/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u w:val="single" w:color="1F1F1F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ab/>
        <w:t>(Ф.И.О.)</w:t>
      </w:r>
    </w:p>
    <w:p w:rsidR="00412868" w:rsidRPr="00412868" w:rsidRDefault="00412868" w:rsidP="00412868">
      <w:pPr>
        <w:widowControl w:val="0"/>
        <w:tabs>
          <w:tab w:val="left" w:pos="456"/>
          <w:tab w:val="left" w:pos="1870"/>
          <w:tab w:val="left" w:pos="2104"/>
        </w:tabs>
        <w:kinsoku w:val="0"/>
        <w:overflowPunct w:val="0"/>
        <w:autoSpaceDE w:val="0"/>
        <w:autoSpaceDN w:val="0"/>
        <w:adjustRightInd w:val="0"/>
        <w:spacing w:after="0" w:line="254" w:lineRule="exact"/>
        <w:rPr>
          <w:rFonts w:ascii="Times New Roman" w:eastAsiaTheme="minorEastAsia" w:hAnsi="Times New Roman" w:cs="Times New Roman"/>
          <w:color w:val="1A1A1A"/>
          <w:position w:val="-10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sz w:val="10"/>
          <w:szCs w:val="10"/>
          <w:lang w:eastAsia="ru-RU"/>
        </w:rPr>
        <w:lastRenderedPageBreak/>
        <w:t>11</w:t>
      </w:r>
      <w:r w:rsidRPr="00412868">
        <w:rPr>
          <w:rFonts w:ascii="Times New Roman" w:eastAsiaTheme="minorEastAsia" w:hAnsi="Times New Roman" w:cs="Times New Roman"/>
          <w:color w:val="1A1A1A"/>
          <w:sz w:val="10"/>
          <w:szCs w:val="10"/>
          <w:lang w:eastAsia="ru-RU"/>
        </w:rPr>
        <w:tab/>
        <w:t>11</w:t>
      </w:r>
      <w:r w:rsidRPr="00412868">
        <w:rPr>
          <w:rFonts w:ascii="Times New Roman" w:eastAsiaTheme="minorEastAsia" w:hAnsi="Times New Roman" w:cs="Times New Roman"/>
          <w:color w:val="1A1A1A"/>
          <w:sz w:val="10"/>
          <w:szCs w:val="10"/>
          <w:u w:val="single" w:color="1F1F1F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z w:val="10"/>
          <w:szCs w:val="10"/>
          <w:u w:val="single" w:color="1F1F1F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z w:val="10"/>
          <w:szCs w:val="10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position w:val="-10"/>
          <w:sz w:val="23"/>
          <w:szCs w:val="23"/>
          <w:lang w:eastAsia="ru-RU"/>
        </w:rPr>
        <w:t>20</w:t>
      </w:r>
    </w:p>
    <w:p w:rsidR="00412868" w:rsidRPr="00412868" w:rsidRDefault="00412868" w:rsidP="00412868">
      <w:pPr>
        <w:widowControl w:val="0"/>
        <w:tabs>
          <w:tab w:val="left" w:pos="518"/>
          <w:tab w:val="left" w:pos="1820"/>
        </w:tabs>
        <w:kinsoku w:val="0"/>
        <w:overflowPunct w:val="0"/>
        <w:autoSpaceDE w:val="0"/>
        <w:autoSpaceDN w:val="0"/>
        <w:adjustRightInd w:val="0"/>
        <w:spacing w:after="0" w:line="255" w:lineRule="exact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w w:val="105"/>
          <w:lang w:eastAsia="ru-RU"/>
        </w:rPr>
        <w:lastRenderedPageBreak/>
        <w:t>г.</w:t>
      </w:r>
      <w:r w:rsidRPr="00412868">
        <w:rPr>
          <w:rFonts w:ascii="Times New Roman" w:eastAsiaTheme="minorEastAsia" w:hAnsi="Times New Roman" w:cs="Times New Roman"/>
          <w:color w:val="1A1A1A"/>
          <w:w w:val="105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>рождения,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что</w:t>
      </w:r>
    </w:p>
    <w:p w:rsidR="00412868" w:rsidRPr="00412868" w:rsidRDefault="00412868" w:rsidP="00412868">
      <w:pPr>
        <w:widowControl w:val="0"/>
        <w:tabs>
          <w:tab w:val="left" w:pos="518"/>
          <w:tab w:val="left" w:pos="1820"/>
        </w:tabs>
        <w:kinsoku w:val="0"/>
        <w:overflowPunct w:val="0"/>
        <w:autoSpaceDE w:val="0"/>
        <w:autoSpaceDN w:val="0"/>
        <w:adjustRightInd w:val="0"/>
        <w:spacing w:after="0" w:line="255" w:lineRule="exact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sectPr w:rsidR="00412868" w:rsidRPr="00412868">
          <w:type w:val="continuous"/>
          <w:pgSz w:w="11910" w:h="16840"/>
          <w:pgMar w:top="1160" w:right="240" w:bottom="280" w:left="1080" w:header="720" w:footer="720" w:gutter="0"/>
          <w:cols w:num="3" w:space="720" w:equalWidth="0">
            <w:col w:w="5309" w:space="141"/>
            <w:col w:w="2345" w:space="358"/>
            <w:col w:w="2437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2012"/>
        </w:tabs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lastRenderedPageBreak/>
        <w:t>подтверждается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>(реквизиты</w:t>
      </w:r>
      <w:proofErr w:type="gramEnd"/>
    </w:p>
    <w:p w:rsidR="00412868" w:rsidRPr="00412868" w:rsidRDefault="00412868" w:rsidP="00412868">
      <w:pPr>
        <w:widowControl w:val="0"/>
        <w:tabs>
          <w:tab w:val="left" w:pos="1510"/>
        </w:tabs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lastRenderedPageBreak/>
        <w:t>документа,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>удостоверяющего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64" w:lineRule="exact"/>
        <w:rPr>
          <w:rFonts w:ascii="Times New Roman" w:eastAsiaTheme="minorEastAsia" w:hAnsi="Times New Roman" w:cs="Times New Roman"/>
          <w:color w:val="070707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070707"/>
          <w:sz w:val="23"/>
          <w:szCs w:val="23"/>
          <w:lang w:eastAsia="ru-RU"/>
        </w:rPr>
        <w:lastRenderedPageBreak/>
        <w:t>личность</w:t>
      </w:r>
    </w:p>
    <w:p w:rsidR="00412868" w:rsidRPr="00412868" w:rsidRDefault="00412868" w:rsidP="00412868">
      <w:pPr>
        <w:widowControl w:val="0"/>
        <w:tabs>
          <w:tab w:val="left" w:pos="1266"/>
        </w:tabs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lastRenderedPageBreak/>
        <w:t>паспорт)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ab/>
        <w:t>серия</w:t>
      </w:r>
    </w:p>
    <w:p w:rsidR="00412868" w:rsidRPr="00412868" w:rsidRDefault="00412868" w:rsidP="00412868">
      <w:pPr>
        <w:widowControl w:val="0"/>
        <w:tabs>
          <w:tab w:val="left" w:pos="1266"/>
        </w:tabs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sectPr w:rsidR="00412868" w:rsidRPr="00412868">
          <w:type w:val="continuous"/>
          <w:pgSz w:w="11910" w:h="16840"/>
          <w:pgMar w:top="1160" w:right="240" w:bottom="280" w:left="1080" w:header="720" w:footer="720" w:gutter="0"/>
          <w:cols w:num="4" w:space="720" w:equalWidth="0">
            <w:col w:w="3140" w:space="136"/>
            <w:col w:w="3337" w:space="120"/>
            <w:col w:w="1043" w:space="700"/>
            <w:col w:w="2114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1332"/>
          <w:tab w:val="left" w:pos="3239"/>
          <w:tab w:val="left" w:pos="4277"/>
        </w:tabs>
        <w:kinsoku w:val="0"/>
        <w:overflowPunct w:val="0"/>
        <w:autoSpaceDE w:val="0"/>
        <w:autoSpaceDN w:val="0"/>
        <w:adjustRightInd w:val="0"/>
        <w:spacing w:after="0" w:line="268" w:lineRule="exact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position w:val="1"/>
          <w:sz w:val="23"/>
          <w:szCs w:val="23"/>
          <w:u w:val="single" w:color="060606"/>
          <w:lang w:eastAsia="ru-RU"/>
        </w:rPr>
        <w:lastRenderedPageBreak/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position w:val="1"/>
          <w:sz w:val="23"/>
          <w:szCs w:val="23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15"/>
          <w:position w:val="1"/>
          <w:sz w:val="23"/>
          <w:szCs w:val="23"/>
          <w:lang w:eastAsia="ru-RU"/>
        </w:rPr>
        <w:t>номер</w:t>
      </w:r>
      <w:r w:rsidRPr="00412868">
        <w:rPr>
          <w:rFonts w:ascii="Times New Roman" w:eastAsiaTheme="minorEastAsia" w:hAnsi="Times New Roman" w:cs="Times New Roman"/>
          <w:color w:val="1A1A1A"/>
          <w:w w:val="115"/>
          <w:position w:val="1"/>
          <w:sz w:val="23"/>
          <w:szCs w:val="23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position w:val="1"/>
          <w:sz w:val="23"/>
          <w:szCs w:val="23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90"/>
          <w:position w:val="1"/>
          <w:sz w:val="23"/>
          <w:szCs w:val="23"/>
          <w:lang w:eastAsia="ru-RU"/>
        </w:rPr>
        <w:t>_</w:t>
      </w:r>
      <w:r w:rsidRPr="00412868">
        <w:rPr>
          <w:rFonts w:ascii="Times New Roman" w:eastAsiaTheme="minorEastAsia" w:hAnsi="Times New Roman" w:cs="Times New Roman"/>
          <w:color w:val="070707"/>
          <w:w w:val="190"/>
          <w:position w:val="1"/>
          <w:sz w:val="23"/>
          <w:szCs w:val="23"/>
          <w:lang w:eastAsia="ru-RU"/>
        </w:rPr>
        <w:tab/>
      </w:r>
      <w:proofErr w:type="gramStart"/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от</w:t>
      </w:r>
      <w:proofErr w:type="gramEnd"/>
    </w:p>
    <w:p w:rsidR="00412868" w:rsidRPr="00412868" w:rsidRDefault="00412868" w:rsidP="00412868">
      <w:pPr>
        <w:widowControl w:val="0"/>
        <w:tabs>
          <w:tab w:val="left" w:pos="449"/>
          <w:tab w:val="left" w:pos="1305"/>
          <w:tab w:val="left" w:pos="2153"/>
        </w:tabs>
        <w:kinsoku w:val="0"/>
        <w:overflowPunct w:val="0"/>
        <w:autoSpaceDE w:val="0"/>
        <w:autoSpaceDN w:val="0"/>
        <w:adjustRightInd w:val="0"/>
        <w:spacing w:before="12" w:after="0" w:line="255" w:lineRule="exact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Arial" w:eastAsiaTheme="minorEastAsia" w:hAnsi="Arial" w:cs="Arial"/>
          <w:color w:val="1A1A1A"/>
          <w:w w:val="110"/>
          <w:sz w:val="23"/>
          <w:szCs w:val="23"/>
          <w:lang w:eastAsia="ru-RU"/>
        </w:rPr>
        <w:lastRenderedPageBreak/>
        <w:t>"</w:t>
      </w:r>
      <w:r w:rsidRPr="00412868">
        <w:rPr>
          <w:rFonts w:ascii="Arial" w:eastAsiaTheme="minorEastAsia" w:hAnsi="Arial" w:cs="Arial"/>
          <w:color w:val="1A1A1A"/>
          <w:w w:val="110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pacing w:val="-3"/>
          <w:w w:val="110"/>
          <w:sz w:val="23"/>
          <w:szCs w:val="23"/>
          <w:lang w:eastAsia="ru-RU"/>
        </w:rPr>
        <w:t>"</w:t>
      </w:r>
      <w:r w:rsidRPr="00412868">
        <w:rPr>
          <w:rFonts w:ascii="Times New Roman" w:eastAsiaTheme="minorEastAsia" w:hAnsi="Times New Roman" w:cs="Times New Roman"/>
          <w:color w:val="1A1A1A"/>
          <w:spacing w:val="-3"/>
          <w:w w:val="110"/>
          <w:sz w:val="23"/>
          <w:szCs w:val="23"/>
          <w:u w:val="single" w:color="1C1C1C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3"/>
          <w:w w:val="110"/>
          <w:sz w:val="23"/>
          <w:szCs w:val="23"/>
          <w:u w:val="single" w:color="1C1C1C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spacing w:val="-3"/>
          <w:w w:val="110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20</w:t>
      </w:r>
    </w:p>
    <w:p w:rsidR="00412868" w:rsidRPr="00412868" w:rsidRDefault="00412868" w:rsidP="00412868">
      <w:pPr>
        <w:widowControl w:val="0"/>
        <w:tabs>
          <w:tab w:val="left" w:pos="1224"/>
        </w:tabs>
        <w:kinsoku w:val="0"/>
        <w:overflowPunct w:val="0"/>
        <w:autoSpaceDE w:val="0"/>
        <w:autoSpaceDN w:val="0"/>
        <w:adjustRightInd w:val="0"/>
        <w:spacing w:before="4" w:after="0" w:line="264" w:lineRule="exact"/>
        <w:rPr>
          <w:rFonts w:ascii="Times New Roman" w:eastAsiaTheme="minorEastAsia" w:hAnsi="Times New Roman" w:cs="Times New Roman"/>
          <w:b/>
          <w:bCs/>
          <w:color w:val="1A1A1A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lastRenderedPageBreak/>
        <w:t>г.,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b/>
          <w:bCs/>
          <w:color w:val="1A1A1A"/>
          <w:sz w:val="23"/>
          <w:szCs w:val="23"/>
          <w:lang w:eastAsia="ru-RU"/>
        </w:rPr>
        <w:t>кем</w:t>
      </w:r>
    </w:p>
    <w:p w:rsidR="00412868" w:rsidRPr="00412868" w:rsidRDefault="00412868" w:rsidP="00412868">
      <w:pPr>
        <w:widowControl w:val="0"/>
        <w:tabs>
          <w:tab w:val="left" w:pos="1224"/>
        </w:tabs>
        <w:kinsoku w:val="0"/>
        <w:overflowPunct w:val="0"/>
        <w:autoSpaceDE w:val="0"/>
        <w:autoSpaceDN w:val="0"/>
        <w:adjustRightInd w:val="0"/>
        <w:spacing w:before="4" w:after="0" w:line="264" w:lineRule="exact"/>
        <w:rPr>
          <w:rFonts w:ascii="Times New Roman" w:eastAsiaTheme="minorEastAsia" w:hAnsi="Times New Roman" w:cs="Times New Roman"/>
          <w:b/>
          <w:bCs/>
          <w:color w:val="1A1A1A"/>
          <w:sz w:val="23"/>
          <w:szCs w:val="23"/>
          <w:lang w:eastAsia="ru-RU"/>
        </w:rPr>
        <w:sectPr w:rsidR="00412868" w:rsidRPr="00412868">
          <w:type w:val="continuous"/>
          <w:pgSz w:w="11910" w:h="16840"/>
          <w:pgMar w:top="1160" w:right="240" w:bottom="280" w:left="1080" w:header="720" w:footer="720" w:gutter="0"/>
          <w:cols w:num="3" w:space="720" w:equalWidth="0">
            <w:col w:w="4509" w:space="787"/>
            <w:col w:w="2398" w:space="1017"/>
            <w:col w:w="1879"/>
          </w:cols>
          <w:noEndnote/>
        </w:sectPr>
      </w:pPr>
    </w:p>
    <w:p w:rsidR="00412868" w:rsidRPr="00412868" w:rsidRDefault="00412868" w:rsidP="00412868">
      <w:pPr>
        <w:widowControl w:val="0"/>
        <w:tabs>
          <w:tab w:val="left" w:pos="9949"/>
        </w:tabs>
        <w:kinsoku w:val="0"/>
        <w:overflowPunct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Theme="minorEastAsia" w:hAnsi="Times New Roman" w:cs="Times New Roman"/>
          <w:color w:val="070707"/>
          <w:w w:val="190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lastRenderedPageBreak/>
        <w:t>выдан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u w:val="single" w:color="191919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u w:val="single" w:color="191919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070707"/>
          <w:w w:val="190"/>
          <w:sz w:val="23"/>
          <w:szCs w:val="23"/>
          <w:lang w:eastAsia="ru-RU"/>
        </w:rPr>
        <w:t>_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72576" behindDoc="0" locked="0" layoutInCell="0" allowOverlap="1">
                <wp:simplePos x="0" y="0"/>
                <wp:positionH relativeFrom="page">
                  <wp:posOffset>759460</wp:posOffset>
                </wp:positionH>
                <wp:positionV relativeFrom="paragraph">
                  <wp:posOffset>184150</wp:posOffset>
                </wp:positionV>
                <wp:extent cx="6398260" cy="12700"/>
                <wp:effectExtent l="6985" t="13970" r="5080" b="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8260" cy="12700"/>
                        </a:xfrm>
                        <a:custGeom>
                          <a:avLst/>
                          <a:gdLst>
                            <a:gd name="T0" fmla="*/ 0 w 10076"/>
                            <a:gd name="T1" fmla="*/ 0 h 20"/>
                            <a:gd name="T2" fmla="*/ 10075 w 1007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076" h="20">
                              <a:moveTo>
                                <a:pt x="0" y="0"/>
                              </a:moveTo>
                              <a:lnTo>
                                <a:pt x="10075" y="0"/>
                              </a:lnTo>
                            </a:path>
                          </a:pathLst>
                        </a:custGeom>
                        <a:noFill/>
                        <a:ln w="6078">
                          <a:solidFill>
                            <a:srgbClr val="2323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6" o:spid="_x0000_s1026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9.8pt,14.5pt,563.55pt,14.5pt" coordsize="1007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" o:allowincell="f" filled="f" strokecolor="#232323" strokeweight=".16883mm">
                <v:path arrowok="t" o:connecttype="custom" o:connectlocs="0,0;6397625,0" o:connectangles="0,0"/>
                <w10:wrap type="topAndBottom" anchorx="page"/>
              </v:polyline>
            </w:pict>
          </mc:Fallback>
        </mc:AlternateContent>
      </w:r>
    </w:p>
    <w:p w:rsidR="00412868" w:rsidRPr="00412868" w:rsidRDefault="00412868" w:rsidP="00412868">
      <w:pPr>
        <w:widowControl w:val="0"/>
        <w:tabs>
          <w:tab w:val="left" w:pos="798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70707"/>
          <w:w w:val="11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когда</w:t>
      </w:r>
      <w:r w:rsidRPr="00412868">
        <w:rPr>
          <w:rFonts w:ascii="Times New Roman" w:eastAsiaTheme="minorEastAsia" w:hAnsi="Times New Roman" w:cs="Times New Roman"/>
          <w:color w:val="1A1A1A"/>
          <w:spacing w:val="64"/>
          <w:w w:val="11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>выдан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313131"/>
          <w:w w:val="115"/>
          <w:sz w:val="23"/>
          <w:szCs w:val="23"/>
          <w:u w:val="single" w:color="060606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313131"/>
          <w:w w:val="185"/>
          <w:sz w:val="23"/>
          <w:szCs w:val="23"/>
          <w:lang w:eastAsia="ru-RU"/>
        </w:rPr>
        <w:t>,</w:t>
      </w:r>
      <w:r w:rsidRPr="00412868">
        <w:rPr>
          <w:rFonts w:ascii="Times New Roman" w:eastAsiaTheme="minorEastAsia" w:hAnsi="Times New Roman" w:cs="Times New Roman"/>
          <w:color w:val="313131"/>
          <w:spacing w:val="-45"/>
          <w:w w:val="18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15"/>
          <w:sz w:val="23"/>
          <w:szCs w:val="23"/>
          <w:lang w:eastAsia="ru-RU"/>
        </w:rPr>
        <w:t xml:space="preserve">код </w:t>
      </w:r>
      <w:r w:rsidRPr="00412868">
        <w:rPr>
          <w:rFonts w:ascii="Times New Roman" w:eastAsiaTheme="minorEastAsia" w:hAnsi="Times New Roman" w:cs="Times New Roman"/>
          <w:color w:val="070707"/>
          <w:w w:val="115"/>
          <w:sz w:val="23"/>
          <w:szCs w:val="23"/>
          <w:lang w:eastAsia="ru-RU"/>
        </w:rPr>
        <w:t>подразделения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28" w:after="0" w:line="247" w:lineRule="auto"/>
        <w:ind w:right="267"/>
        <w:jc w:val="both"/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313131"/>
          <w:sz w:val="23"/>
          <w:szCs w:val="23"/>
          <w:u w:val="single" w:color="060606"/>
          <w:lang w:eastAsia="ru-RU"/>
        </w:rPr>
        <w:t xml:space="preserve">      </w:t>
      </w:r>
      <w:r w:rsidRPr="00412868">
        <w:rPr>
          <w:rFonts w:ascii="Times New Roman" w:eastAsiaTheme="minorEastAsia" w:hAnsi="Times New Roman" w:cs="Times New Roman"/>
          <w:color w:val="313131"/>
          <w:spacing w:val="-14"/>
          <w:sz w:val="23"/>
          <w:szCs w:val="23"/>
          <w:u w:val="single" w:color="06060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313131"/>
          <w:sz w:val="23"/>
          <w:szCs w:val="23"/>
          <w:lang w:eastAsia="ru-RU"/>
        </w:rPr>
        <w:t xml:space="preserve">     </w:t>
      </w:r>
      <w:r w:rsidRPr="00412868">
        <w:rPr>
          <w:rFonts w:ascii="Times New Roman" w:eastAsiaTheme="minorEastAsia" w:hAnsi="Times New Roman" w:cs="Times New Roman"/>
          <w:color w:val="313131"/>
          <w:spacing w:val="-14"/>
          <w:sz w:val="23"/>
          <w:szCs w:val="23"/>
          <w:lang w:eastAsia="ru-RU"/>
        </w:rPr>
        <w:t xml:space="preserve"> </w:t>
      </w:r>
      <w:proofErr w:type="gramStart"/>
      <w:r w:rsidRPr="00412868">
        <w:rPr>
          <w:rFonts w:ascii="Times New Roman" w:eastAsiaTheme="minorEastAsia" w:hAnsi="Times New Roman" w:cs="Times New Roman"/>
          <w:color w:val="313131"/>
          <w:w w:val="105"/>
          <w:sz w:val="23"/>
          <w:szCs w:val="23"/>
          <w:lang w:eastAsia="ru-RU"/>
        </w:rPr>
        <w:t xml:space="preserve">,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принимающего участие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 xml:space="preserve">в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мероприятиях Федерального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 xml:space="preserve">государственного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бюджетного образовательного учреждения дополнительного образования «Федеральный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 xml:space="preserve">центр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дополнительного образования и организации отдыха и оздоровления детей» (далее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 xml:space="preserve">-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Оператор), в </w:t>
      </w:r>
      <w:r w:rsidRPr="00412868">
        <w:rPr>
          <w:rFonts w:ascii="Times New Roman" w:eastAsiaTheme="minorEastAsia" w:hAnsi="Times New Roman" w:cs="Times New Roman"/>
          <w:color w:val="1A1A1A"/>
          <w:w w:val="103"/>
          <w:sz w:val="23"/>
          <w:szCs w:val="23"/>
          <w:lang w:eastAsia="ru-RU"/>
        </w:rPr>
        <w:t>соответствии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4"/>
          <w:sz w:val="23"/>
          <w:szCs w:val="23"/>
          <w:lang w:eastAsia="ru-RU"/>
        </w:rPr>
        <w:t>со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3"/>
          <w:sz w:val="23"/>
          <w:szCs w:val="23"/>
          <w:lang w:eastAsia="ru-RU"/>
        </w:rPr>
        <w:t>ст.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10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9,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1"/>
          <w:sz w:val="23"/>
          <w:szCs w:val="23"/>
          <w:lang w:eastAsia="ru-RU"/>
        </w:rPr>
        <w:t>ст.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3"/>
          <w:sz w:val="23"/>
          <w:szCs w:val="23"/>
          <w:lang w:eastAsia="ru-RU"/>
        </w:rPr>
        <w:t>10.1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9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2"/>
          <w:sz w:val="23"/>
          <w:szCs w:val="23"/>
          <w:lang w:eastAsia="ru-RU"/>
        </w:rPr>
        <w:t>Федерального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11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4"/>
          <w:sz w:val="23"/>
          <w:szCs w:val="23"/>
          <w:lang w:eastAsia="ru-RU"/>
        </w:rPr>
        <w:t>закона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3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4"/>
          <w:sz w:val="23"/>
          <w:szCs w:val="23"/>
          <w:lang w:eastAsia="ru-RU"/>
        </w:rPr>
        <w:t>от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13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3"/>
          <w:sz w:val="23"/>
          <w:szCs w:val="23"/>
          <w:lang w:eastAsia="ru-RU"/>
        </w:rPr>
        <w:t>27.07.2006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1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1"/>
          <w:sz w:val="23"/>
          <w:szCs w:val="23"/>
          <w:lang w:eastAsia="ru-RU"/>
        </w:rPr>
        <w:t>N</w:t>
      </w:r>
      <w:r w:rsidRPr="00412868">
        <w:rPr>
          <w:rFonts w:ascii="Times New Roman" w:eastAsiaTheme="minorEastAsia" w:hAnsi="Times New Roman" w:cs="Times New Roman"/>
          <w:color w:val="1A1A1A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spacing w:val="-3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w w:val="101"/>
          <w:sz w:val="23"/>
          <w:szCs w:val="23"/>
          <w:lang w:eastAsia="ru-RU"/>
        </w:rPr>
        <w:t>152-ФЗ</w:t>
      </w:r>
      <w:r w:rsidRPr="00412868">
        <w:rPr>
          <w:rFonts w:ascii="Times New Roman" w:eastAsiaTheme="minorEastAsia" w:hAnsi="Times New Roman" w:cs="Times New Roman"/>
          <w:color w:val="070707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spacing w:val="9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w w:val="86"/>
          <w:position w:val="10"/>
          <w:sz w:val="10"/>
          <w:szCs w:val="10"/>
          <w:lang w:eastAsia="ru-RU"/>
        </w:rPr>
        <w:t>1</w:t>
      </w:r>
      <w:r w:rsidRPr="00412868">
        <w:rPr>
          <w:rFonts w:ascii="Times New Roman" w:eastAsiaTheme="minorEastAsia" w:hAnsi="Times New Roman" w:cs="Times New Roman"/>
          <w:color w:val="070707"/>
          <w:spacing w:val="7"/>
          <w:w w:val="86"/>
          <w:position w:val="10"/>
          <w:sz w:val="10"/>
          <w:szCs w:val="10"/>
          <w:lang w:eastAsia="ru-RU"/>
        </w:rPr>
        <w:t>1</w:t>
      </w:r>
      <w:r w:rsidRPr="00412868">
        <w:rPr>
          <w:rFonts w:ascii="Arial" w:eastAsiaTheme="minorEastAsia" w:hAnsi="Arial" w:cs="Arial"/>
          <w:color w:val="070707"/>
          <w:w w:val="85"/>
          <w:lang w:eastAsia="ru-RU"/>
        </w:rPr>
        <w:t>0</w:t>
      </w:r>
      <w:r w:rsidRPr="00412868">
        <w:rPr>
          <w:rFonts w:ascii="Arial" w:eastAsiaTheme="minorEastAsia" w:hAnsi="Arial" w:cs="Arial"/>
          <w:color w:val="070707"/>
          <w:lang w:eastAsia="ru-RU"/>
        </w:rPr>
        <w:t xml:space="preserve"> </w:t>
      </w:r>
      <w:r w:rsidRPr="00412868">
        <w:rPr>
          <w:rFonts w:ascii="Arial" w:eastAsiaTheme="minorEastAsia" w:hAnsi="Arial" w:cs="Arial"/>
          <w:color w:val="070707"/>
          <w:spacing w:val="26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070707"/>
          <w:w w:val="101"/>
          <w:sz w:val="23"/>
          <w:szCs w:val="23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данных", даю согласие на обработку </w:t>
      </w:r>
      <w:r w:rsidRPr="00412868">
        <w:rPr>
          <w:rFonts w:ascii="Times New Roman" w:eastAsiaTheme="minorEastAsia" w:hAnsi="Times New Roman" w:cs="Times New Roman"/>
          <w:b/>
          <w:bCs/>
          <w:color w:val="1A1A1A"/>
          <w:w w:val="105"/>
          <w:lang w:eastAsia="ru-RU"/>
        </w:rPr>
        <w:t xml:space="preserve">и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 xml:space="preserve">распространение подлежащих обработке </w:t>
      </w:r>
      <w:r w:rsidRPr="00412868">
        <w:rPr>
          <w:rFonts w:ascii="Times New Roman" w:eastAsiaTheme="minorEastAsia" w:hAnsi="Times New Roman" w:cs="Times New Roman"/>
          <w:color w:val="070707"/>
          <w:w w:val="105"/>
          <w:sz w:val="23"/>
          <w:szCs w:val="23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данных</w:t>
      </w:r>
      <w:r w:rsidRPr="00412868">
        <w:rPr>
          <w:rFonts w:ascii="Times New Roman" w:eastAsiaTheme="minorEastAsia" w:hAnsi="Times New Roman" w:cs="Times New Roman"/>
          <w:color w:val="1A1A1A"/>
          <w:spacing w:val="-2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Оператором,</w:t>
      </w:r>
      <w:r w:rsidRPr="00412868">
        <w:rPr>
          <w:rFonts w:ascii="Times New Roman" w:eastAsiaTheme="minorEastAsia" w:hAnsi="Times New Roman" w:cs="Times New Roman"/>
          <w:color w:val="1A1A1A"/>
          <w:spacing w:val="-4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с</w:t>
      </w:r>
      <w:r w:rsidRPr="00412868">
        <w:rPr>
          <w:rFonts w:ascii="Times New Roman" w:eastAsiaTheme="minorEastAsia" w:hAnsi="Times New Roman" w:cs="Times New Roman"/>
          <w:color w:val="1A1A1A"/>
          <w:spacing w:val="-15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целью</w:t>
      </w:r>
      <w:r w:rsidRPr="00412868">
        <w:rPr>
          <w:rFonts w:ascii="Times New Roman" w:eastAsiaTheme="minorEastAsia" w:hAnsi="Times New Roman" w:cs="Times New Roman"/>
          <w:color w:val="1A1A1A"/>
          <w:spacing w:val="-1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оформления</w:t>
      </w:r>
      <w:r w:rsidRPr="00412868">
        <w:rPr>
          <w:rFonts w:ascii="Times New Roman" w:eastAsiaTheme="minorEastAsia" w:hAnsi="Times New Roman" w:cs="Times New Roman"/>
          <w:color w:val="1A1A1A"/>
          <w:spacing w:val="-9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информационных,</w:t>
      </w:r>
      <w:r w:rsidRPr="00412868">
        <w:rPr>
          <w:rFonts w:ascii="Times New Roman" w:eastAsiaTheme="minorEastAsia" w:hAnsi="Times New Roman" w:cs="Times New Roman"/>
          <w:color w:val="1A1A1A"/>
          <w:spacing w:val="-14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отчетных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b/>
          <w:bCs/>
          <w:color w:val="1A1A1A"/>
          <w:w w:val="105"/>
          <w:sz w:val="24"/>
          <w:szCs w:val="24"/>
          <w:lang w:eastAsia="ru-RU"/>
        </w:rPr>
        <w:t>и</w:t>
      </w:r>
      <w:r w:rsidRPr="00412868">
        <w:rPr>
          <w:rFonts w:ascii="Times New Roman" w:eastAsiaTheme="minorEastAsia" w:hAnsi="Times New Roman" w:cs="Times New Roman"/>
          <w:b/>
          <w:bCs/>
          <w:color w:val="1A1A1A"/>
          <w:spacing w:val="-20"/>
          <w:w w:val="105"/>
          <w:sz w:val="24"/>
          <w:szCs w:val="2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наградных</w:t>
      </w:r>
      <w:r w:rsidRPr="00412868">
        <w:rPr>
          <w:rFonts w:ascii="Times New Roman" w:eastAsiaTheme="minorEastAsia" w:hAnsi="Times New Roman" w:cs="Times New Roman"/>
          <w:color w:val="1A1A1A"/>
          <w:spacing w:val="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материалов</w:t>
      </w:r>
      <w:r w:rsidRPr="00412868">
        <w:rPr>
          <w:rFonts w:ascii="Times New Roman" w:eastAsiaTheme="minorEastAsia" w:hAnsi="Times New Roman" w:cs="Times New Roman"/>
          <w:color w:val="1A1A1A"/>
          <w:spacing w:val="-7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по итогам</w:t>
      </w:r>
      <w:proofErr w:type="gramEnd"/>
      <w:r w:rsidRPr="00412868">
        <w:rPr>
          <w:rFonts w:ascii="Times New Roman" w:eastAsiaTheme="minorEastAsia" w:hAnsi="Times New Roman" w:cs="Times New Roman"/>
          <w:color w:val="1A1A1A"/>
          <w:spacing w:val="-1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проведения</w:t>
      </w:r>
      <w:r w:rsidRPr="00412868">
        <w:rPr>
          <w:rFonts w:ascii="Times New Roman" w:eastAsiaTheme="minorEastAsia" w:hAnsi="Times New Roman" w:cs="Times New Roman"/>
          <w:color w:val="1A1A1A"/>
          <w:spacing w:val="-3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мероприятия</w:t>
      </w:r>
      <w:r w:rsidRPr="00412868">
        <w:rPr>
          <w:rFonts w:ascii="Times New Roman" w:eastAsiaTheme="minorEastAsia" w:hAnsi="Times New Roman" w:cs="Times New Roman"/>
          <w:color w:val="1A1A1A"/>
          <w:spacing w:val="-1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в</w:t>
      </w:r>
      <w:r w:rsidRPr="00412868">
        <w:rPr>
          <w:rFonts w:ascii="Times New Roman" w:eastAsiaTheme="minorEastAsia" w:hAnsi="Times New Roman" w:cs="Times New Roman"/>
          <w:color w:val="1A1A1A"/>
          <w:spacing w:val="-21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следующем</w:t>
      </w:r>
      <w:r w:rsidRPr="00412868">
        <w:rPr>
          <w:rFonts w:ascii="Times New Roman" w:eastAsiaTheme="minorEastAsia" w:hAnsi="Times New Roman" w:cs="Times New Roman"/>
          <w:color w:val="1A1A1A"/>
          <w:spacing w:val="-8"/>
          <w:w w:val="1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A1A1A"/>
          <w:w w:val="105"/>
          <w:sz w:val="23"/>
          <w:szCs w:val="23"/>
          <w:lang w:eastAsia="ru-RU"/>
        </w:rPr>
        <w:t>порядке: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23"/>
          <w:szCs w:val="23"/>
          <w:lang w:eastAsia="ru-RU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2668"/>
        <w:gridCol w:w="1568"/>
        <w:gridCol w:w="1974"/>
        <w:gridCol w:w="991"/>
        <w:gridCol w:w="1692"/>
      </w:tblGrid>
      <w:tr w:rsidR="00412868" w:rsidRPr="00412868" w:rsidTr="00BB3AD5">
        <w:trPr>
          <w:trHeight w:hRule="exact" w:val="1259"/>
        </w:trPr>
        <w:tc>
          <w:tcPr>
            <w:tcW w:w="1432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auto"/>
              <w:ind w:right="13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Категория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070707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070707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ыхданных</w:t>
            </w:r>
            <w:proofErr w:type="spellEnd"/>
          </w:p>
        </w:tc>
        <w:tc>
          <w:tcPr>
            <w:tcW w:w="2668" w:type="dxa"/>
            <w:tcBorders>
              <w:top w:val="single" w:sz="5" w:space="0" w:color="1C1C1C"/>
              <w:left w:val="single" w:sz="5" w:space="0" w:color="181818"/>
              <w:bottom w:val="single" w:sz="5" w:space="0" w:color="1F1F1F"/>
              <w:right w:val="single" w:sz="5" w:space="0" w:color="1F1F1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eastAsiaTheme="minorEastAsia" w:hAnsi="Times New Roman" w:cs="Times New Roman"/>
                <w:sz w:val="31"/>
                <w:szCs w:val="31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Перечень персональных данных</w:t>
            </w:r>
          </w:p>
        </w:tc>
        <w:tc>
          <w:tcPr>
            <w:tcW w:w="1568" w:type="dxa"/>
            <w:tcBorders>
              <w:top w:val="single" w:sz="5" w:space="0" w:color="1C1C1C"/>
              <w:left w:val="single" w:sz="5" w:space="0" w:color="1F1F1F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0" w:after="0" w:line="252" w:lineRule="auto"/>
              <w:ind w:right="106"/>
              <w:jc w:val="center"/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Разрешаю к </w:t>
            </w: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распростране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нию</w:t>
            </w:r>
            <w:proofErr w:type="spellEnd"/>
            <w:proofErr w:type="gramEnd"/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35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(да/нет)</w:t>
            </w:r>
          </w:p>
        </w:tc>
        <w:tc>
          <w:tcPr>
            <w:tcW w:w="1974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Разрешаю к </w:t>
            </w:r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распространению неограниченному</w:t>
            </w:r>
          </w:p>
        </w:tc>
        <w:tc>
          <w:tcPr>
            <w:tcW w:w="991" w:type="dxa"/>
            <w:tcBorders>
              <w:top w:val="single" w:sz="5" w:space="0" w:color="1C1C1C"/>
              <w:left w:val="single" w:sz="5" w:space="0" w:color="1C1C1C"/>
              <w:bottom w:val="single" w:sz="5" w:space="0" w:color="1F1F1F"/>
              <w:right w:val="single" w:sz="5" w:space="0" w:color="18181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9" w:lineRule="auto"/>
              <w:ind w:right="8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Услови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070707"/>
                <w:w w:val="105"/>
                <w:sz w:val="23"/>
                <w:szCs w:val="23"/>
                <w:lang w:eastAsia="ru-RU"/>
              </w:rPr>
              <w:t>яи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070707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A1A1A"/>
                <w:sz w:val="23"/>
                <w:szCs w:val="23"/>
                <w:lang w:eastAsia="ru-RU"/>
              </w:rPr>
              <w:t>запреты</w:t>
            </w:r>
          </w:p>
        </w:tc>
        <w:tc>
          <w:tcPr>
            <w:tcW w:w="1692" w:type="dxa"/>
            <w:tcBorders>
              <w:top w:val="single" w:sz="5" w:space="0" w:color="1C1C1C"/>
              <w:left w:val="single" w:sz="5" w:space="0" w:color="181818"/>
              <w:bottom w:val="single" w:sz="5" w:space="0" w:color="1F1F1F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31"/>
                <w:szCs w:val="31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070707"/>
                <w:sz w:val="23"/>
                <w:szCs w:val="23"/>
                <w:lang w:eastAsia="ru-RU"/>
              </w:rPr>
              <w:t>Дополнительн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070707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>ые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A1A1A"/>
                <w:w w:val="105"/>
                <w:sz w:val="23"/>
                <w:szCs w:val="23"/>
                <w:lang w:eastAsia="ru-RU"/>
              </w:rPr>
              <w:t xml:space="preserve"> условия</w:t>
            </w:r>
          </w:p>
        </w:tc>
      </w:tr>
    </w:tbl>
    <w:p w:rsidR="00412868" w:rsidRPr="00412868" w:rsidRDefault="00412868" w:rsidP="0041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412868" w:rsidRPr="00412868">
          <w:type w:val="continuous"/>
          <w:pgSz w:w="11910" w:h="16840"/>
          <w:pgMar w:top="1160" w:right="240" w:bottom="280" w:left="1080" w:header="720" w:footer="720" w:gutter="0"/>
          <w:cols w:space="720" w:equalWidth="0">
            <w:col w:w="10590"/>
          </w:cols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4"/>
        <w:gridCol w:w="2666"/>
        <w:gridCol w:w="1570"/>
        <w:gridCol w:w="1976"/>
        <w:gridCol w:w="989"/>
        <w:gridCol w:w="1692"/>
      </w:tblGrid>
      <w:tr w:rsidR="00412868" w:rsidRPr="00412868" w:rsidTr="00BB3AD5">
        <w:trPr>
          <w:trHeight w:hRule="exact" w:val="722"/>
        </w:trPr>
        <w:tc>
          <w:tcPr>
            <w:tcW w:w="1434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B2B2B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C1C1C"/>
              <w:left w:val="single" w:sz="5" w:space="0" w:color="2B2B2B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9"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кругу лиц (да/нет)</w:t>
            </w:r>
          </w:p>
        </w:tc>
        <w:tc>
          <w:tcPr>
            <w:tcW w:w="989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51"/>
        </w:trPr>
        <w:tc>
          <w:tcPr>
            <w:tcW w:w="1434" w:type="dxa"/>
            <w:vMerge w:val="restart"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9" w:lineRule="auto"/>
              <w:ind w:right="13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общие </w:t>
            </w: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ые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данные</w:t>
            </w:r>
          </w:p>
        </w:tc>
        <w:tc>
          <w:tcPr>
            <w:tcW w:w="2666" w:type="dxa"/>
            <w:tcBorders>
              <w:top w:val="single" w:sz="5" w:space="0" w:color="1F1F1F"/>
              <w:left w:val="single" w:sz="5" w:space="0" w:color="2B2B2B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9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фамилия</w:t>
            </w:r>
          </w:p>
        </w:tc>
        <w:tc>
          <w:tcPr>
            <w:tcW w:w="1570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51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F1F1F"/>
              <w:left w:val="single" w:sz="5" w:space="0" w:color="2B2B2B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8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имя</w:t>
            </w:r>
          </w:p>
        </w:tc>
        <w:tc>
          <w:tcPr>
            <w:tcW w:w="1570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C1C1C"/>
              <w:left w:val="single" w:sz="5" w:space="0" w:color="2B2B2B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0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отчество</w:t>
            </w:r>
          </w:p>
        </w:tc>
        <w:tc>
          <w:tcPr>
            <w:tcW w:w="1570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C1C1C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6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F1F1F"/>
              <w:left w:val="single" w:sz="5" w:space="0" w:color="2B2B2B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7" w:after="0" w:line="240" w:lineRule="auto"/>
              <w:ind w:right="9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год рождения</w:t>
            </w:r>
          </w:p>
        </w:tc>
        <w:tc>
          <w:tcPr>
            <w:tcW w:w="1570" w:type="dxa"/>
            <w:tcBorders>
              <w:top w:val="single" w:sz="5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F1F1F"/>
              <w:left w:val="single" w:sz="5" w:space="0" w:color="232323"/>
              <w:bottom w:val="single" w:sz="7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9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7" w:space="0" w:color="1F1F1F"/>
              <w:left w:val="single" w:sz="5" w:space="0" w:color="2B2B2B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5" w:after="0" w:line="240" w:lineRule="auto"/>
              <w:ind w:right="10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месяц рождения</w:t>
            </w:r>
          </w:p>
        </w:tc>
        <w:tc>
          <w:tcPr>
            <w:tcW w:w="1570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7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8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F1F1F"/>
              <w:left w:val="single" w:sz="5" w:space="0" w:color="2B2B2B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0" w:lineRule="auto"/>
              <w:ind w:right="1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дата рождения</w:t>
            </w:r>
          </w:p>
        </w:tc>
        <w:tc>
          <w:tcPr>
            <w:tcW w:w="1570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9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C1C1C"/>
              <w:left w:val="single" w:sz="5" w:space="0" w:color="2B2B2B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0" w:lineRule="auto"/>
              <w:ind w:right="10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место рождения</w:t>
            </w:r>
          </w:p>
        </w:tc>
        <w:tc>
          <w:tcPr>
            <w:tcW w:w="1570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7" w:space="0" w:color="232323"/>
              <w:left w:val="single" w:sz="5" w:space="0" w:color="2B2B2B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0" w:lineRule="auto"/>
              <w:ind w:right="1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семейное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56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положение</w:t>
            </w:r>
          </w:p>
        </w:tc>
        <w:tc>
          <w:tcPr>
            <w:tcW w:w="1570" w:type="dxa"/>
            <w:tcBorders>
              <w:top w:val="single" w:sz="7" w:space="0" w:color="232323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7" w:space="0" w:color="232323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7" w:space="0" w:color="232323"/>
              <w:left w:val="single" w:sz="5" w:space="0" w:color="232323"/>
              <w:bottom w:val="single" w:sz="5" w:space="0" w:color="13131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7" w:space="0" w:color="232323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935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7" w:space="0" w:color="282828"/>
              <w:left w:val="single" w:sz="5" w:space="0" w:color="2B2B2B"/>
              <w:bottom w:val="single" w:sz="2" w:space="0" w:color="2B2B2B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7" w:lineRule="auto"/>
              <w:ind w:right="21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сведения, удостоверяющие мою личность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53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(паспорт)</w:t>
            </w:r>
          </w:p>
        </w:tc>
        <w:tc>
          <w:tcPr>
            <w:tcW w:w="1570" w:type="dxa"/>
            <w:tcBorders>
              <w:top w:val="single" w:sz="7" w:space="0" w:color="282828"/>
              <w:left w:val="single" w:sz="5" w:space="0" w:color="232323"/>
              <w:bottom w:val="single" w:sz="2" w:space="0" w:color="2B2B2B"/>
              <w:right w:val="single" w:sz="7" w:space="0" w:color="3B3B3B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7" w:space="0" w:color="282828"/>
              <w:left w:val="single" w:sz="7" w:space="0" w:color="3B3B3B"/>
              <w:bottom w:val="single" w:sz="2" w:space="0" w:color="2B2B2B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31313"/>
              <w:left w:val="single" w:sz="5" w:space="0" w:color="232323"/>
              <w:bottom w:val="single" w:sz="2" w:space="0" w:color="2B2B2B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7" w:space="0" w:color="282828"/>
              <w:left w:val="single" w:sz="5" w:space="0" w:color="232323"/>
              <w:bottom w:val="single" w:sz="2" w:space="0" w:color="2B2B2B"/>
              <w:right w:val="single" w:sz="7" w:space="0" w:color="3F3F3F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1043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2B2B2B"/>
              <w:left w:val="single" w:sz="5" w:space="0" w:color="2B2B2B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2" w:after="0" w:line="249" w:lineRule="auto"/>
              <w:ind w:right="1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место проживания (данные о регистрации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1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по месту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23"/>
                <w:szCs w:val="23"/>
                <w:lang w:eastAsia="ru-RU"/>
              </w:rPr>
              <w:t>проживания)</w:t>
            </w:r>
          </w:p>
        </w:tc>
        <w:tc>
          <w:tcPr>
            <w:tcW w:w="1570" w:type="dxa"/>
            <w:tcBorders>
              <w:top w:val="single" w:sz="2" w:space="0" w:color="2B2B2B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2" w:space="0" w:color="2B2B2B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2B2B2B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2" w:space="0" w:color="2B2B2B"/>
              <w:left w:val="single" w:sz="5" w:space="0" w:color="232323"/>
              <w:bottom w:val="single" w:sz="5" w:space="0" w:color="1F1F1F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992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F1F1F"/>
              <w:left w:val="single" w:sz="5" w:space="0" w:color="282828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52" w:lineRule="auto"/>
              <w:ind w:right="1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почтовый адрес (данные о фактическом месте проживания)</w:t>
            </w:r>
          </w:p>
        </w:tc>
        <w:tc>
          <w:tcPr>
            <w:tcW w:w="1570" w:type="dxa"/>
            <w:tcBorders>
              <w:top w:val="single" w:sz="5" w:space="0" w:color="1F1F1F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F1F1F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F1F1F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F1F1F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717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7" w:space="0" w:color="282828"/>
              <w:left w:val="single" w:sz="5" w:space="0" w:color="282828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адрес электронной почты</w:t>
            </w:r>
          </w:p>
        </w:tc>
        <w:tc>
          <w:tcPr>
            <w:tcW w:w="1570" w:type="dxa"/>
            <w:tcBorders>
              <w:top w:val="single" w:sz="7" w:space="0" w:color="282828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7" w:space="0" w:color="282828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7" w:space="0" w:color="282828"/>
              <w:left w:val="single" w:sz="5" w:space="0" w:color="232323"/>
              <w:bottom w:val="single" w:sz="5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7" w:space="0" w:color="282828"/>
              <w:left w:val="single" w:sz="5" w:space="0" w:color="1C1C1C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719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F1F1F"/>
              <w:left w:val="single" w:sz="5" w:space="0" w:color="0C0C0C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контактные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sz w:val="23"/>
                <w:szCs w:val="23"/>
                <w:lang w:eastAsia="ru-RU"/>
              </w:rPr>
              <w:t xml:space="preserve">номера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телефонов</w:t>
            </w:r>
          </w:p>
        </w:tc>
        <w:tc>
          <w:tcPr>
            <w:tcW w:w="1570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F1F1F"/>
              <w:left w:val="single" w:sz="5" w:space="0" w:color="232323"/>
              <w:bottom w:val="single" w:sz="5" w:space="0" w:color="1F1F1F"/>
              <w:right w:val="single" w:sz="5" w:space="0" w:color="0C0C0C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F1F1F"/>
              <w:left w:val="single" w:sz="5" w:space="0" w:color="0C0C0C"/>
              <w:bottom w:val="single" w:sz="5" w:space="0" w:color="1F1F1F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F1F1F"/>
              <w:left w:val="single" w:sz="5" w:space="0" w:color="1C1C1C"/>
              <w:bottom w:val="single" w:sz="5" w:space="0" w:color="1F1F1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9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F1F1F"/>
              <w:left w:val="single" w:sz="5" w:space="0" w:color="1F1F1F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5" w:after="0" w:line="240" w:lineRule="auto"/>
              <w:ind w:right="1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1570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F1F1F"/>
              <w:left w:val="single" w:sz="5" w:space="0" w:color="232323"/>
              <w:bottom w:val="single" w:sz="5" w:space="0" w:color="1C1C1C"/>
              <w:right w:val="single" w:sz="5" w:space="0" w:color="1C1C1C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F1F1F"/>
              <w:left w:val="single" w:sz="5" w:space="0" w:color="1C1C1C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3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5" w:space="0" w:color="1C1C1C"/>
              <w:left w:val="single" w:sz="5" w:space="0" w:color="383838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0" w:lineRule="auto"/>
              <w:ind w:right="10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профессия</w:t>
            </w:r>
          </w:p>
        </w:tc>
        <w:tc>
          <w:tcPr>
            <w:tcW w:w="1570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C1C1C"/>
              <w:left w:val="single" w:sz="5" w:space="0" w:color="232323"/>
              <w:bottom w:val="single" w:sz="7" w:space="0" w:color="232323"/>
              <w:right w:val="single" w:sz="5" w:space="0" w:color="343434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C1C1C"/>
              <w:left w:val="single" w:sz="5" w:space="0" w:color="343434"/>
              <w:bottom w:val="single" w:sz="7" w:space="0" w:color="232323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41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7" w:space="0" w:color="232323"/>
              <w:left w:val="single" w:sz="5" w:space="0" w:color="383838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2" w:after="0" w:line="240" w:lineRule="auto"/>
              <w:ind w:right="1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специальность</w:t>
            </w:r>
          </w:p>
        </w:tc>
        <w:tc>
          <w:tcPr>
            <w:tcW w:w="1570" w:type="dxa"/>
            <w:tcBorders>
              <w:top w:val="single" w:sz="7" w:space="0" w:color="232323"/>
              <w:left w:val="single" w:sz="5" w:space="0" w:color="232323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7" w:space="0" w:color="232323"/>
              <w:left w:val="single" w:sz="5" w:space="0" w:color="232323"/>
              <w:bottom w:val="single" w:sz="5" w:space="0" w:color="0F0F0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7" w:space="0" w:color="232323"/>
              <w:left w:val="single" w:sz="5" w:space="0" w:color="232323"/>
              <w:bottom w:val="single" w:sz="5" w:space="0" w:color="0F0F0F"/>
              <w:right w:val="single" w:sz="5" w:space="0" w:color="343434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7" w:space="0" w:color="232323"/>
              <w:left w:val="single" w:sz="5" w:space="0" w:color="343434"/>
              <w:bottom w:val="single" w:sz="7" w:space="0" w:color="28282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436"/>
        </w:trPr>
        <w:tc>
          <w:tcPr>
            <w:tcW w:w="1434" w:type="dxa"/>
            <w:vMerge/>
            <w:tcBorders>
              <w:top w:val="single" w:sz="5" w:space="0" w:color="1F1F1F"/>
              <w:left w:val="single" w:sz="5" w:space="0" w:color="232323"/>
              <w:bottom w:val="single" w:sz="5" w:space="0" w:color="181818"/>
              <w:right w:val="single" w:sz="5" w:space="0" w:color="383838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7" w:space="0" w:color="282828"/>
              <w:left w:val="single" w:sz="5" w:space="0" w:color="383838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7" w:after="0" w:line="240" w:lineRule="auto"/>
              <w:ind w:right="1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квалификации</w:t>
            </w:r>
          </w:p>
        </w:tc>
        <w:tc>
          <w:tcPr>
            <w:tcW w:w="1570" w:type="dxa"/>
            <w:tcBorders>
              <w:top w:val="single" w:sz="7" w:space="0" w:color="282828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0F0F0F"/>
              <w:left w:val="single" w:sz="5" w:space="0" w:color="232323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0F0F0F"/>
              <w:left w:val="single" w:sz="5" w:space="0" w:color="232323"/>
              <w:bottom w:val="single" w:sz="5" w:space="0" w:color="181818"/>
              <w:right w:val="single" w:sz="5" w:space="0" w:color="343434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7" w:space="0" w:color="282828"/>
              <w:left w:val="single" w:sz="5" w:space="0" w:color="343434"/>
              <w:bottom w:val="single" w:sz="5" w:space="0" w:color="181818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868" w:rsidRPr="00412868" w:rsidTr="00BB3AD5">
        <w:trPr>
          <w:trHeight w:hRule="exact" w:val="1597"/>
        </w:trPr>
        <w:tc>
          <w:tcPr>
            <w:tcW w:w="1434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F2F2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auto"/>
              <w:ind w:right="11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>биометриче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ские</w:t>
            </w:r>
            <w:proofErr w:type="spellEnd"/>
            <w:proofErr w:type="gram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персональн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ые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 xml:space="preserve"> данные</w:t>
            </w:r>
          </w:p>
        </w:tc>
        <w:tc>
          <w:tcPr>
            <w:tcW w:w="2666" w:type="dxa"/>
            <w:tcBorders>
              <w:top w:val="single" w:sz="5" w:space="0" w:color="181818"/>
              <w:left w:val="single" w:sz="5" w:space="0" w:color="2F2F2F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sz w:val="33"/>
                <w:szCs w:val="33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auto"/>
              <w:ind w:right="39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цветное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25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цифровое фотографическое изображение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spacing w:val="-25"/>
                <w:w w:val="105"/>
                <w:sz w:val="23"/>
                <w:szCs w:val="23"/>
                <w:lang w:eastAsia="ru-RU"/>
              </w:rPr>
              <w:t xml:space="preserve"> </w:t>
            </w:r>
            <w:r w:rsidRPr="00412868">
              <w:rPr>
                <w:rFonts w:ascii="Times New Roman" w:eastAsiaTheme="minorEastAsia" w:hAnsi="Times New Roman" w:cs="Times New Roman"/>
                <w:color w:val="1C1C1C"/>
                <w:w w:val="105"/>
                <w:sz w:val="23"/>
                <w:szCs w:val="23"/>
                <w:lang w:eastAsia="ru-RU"/>
              </w:rPr>
              <w:t>лица</w:t>
            </w:r>
          </w:p>
        </w:tc>
        <w:tc>
          <w:tcPr>
            <w:tcW w:w="1570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5" w:space="0" w:color="181818"/>
              <w:left w:val="single" w:sz="5" w:space="0" w:color="232323"/>
              <w:bottom w:val="single" w:sz="5" w:space="0" w:color="1C1C1C"/>
              <w:right w:val="single" w:sz="5" w:space="0" w:color="343434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5" w:space="0" w:color="181818"/>
              <w:left w:val="single" w:sz="5" w:space="0" w:color="343434"/>
              <w:bottom w:val="single" w:sz="5" w:space="0" w:color="1C1C1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7"/>
          <w:szCs w:val="17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49" w:lineRule="auto"/>
        <w:ind w:right="268"/>
        <w:jc w:val="both"/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 xml:space="preserve"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t>данных: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49" w:lineRule="auto"/>
        <w:ind w:right="268"/>
        <w:jc w:val="both"/>
        <w:rPr>
          <w:rFonts w:ascii="Times New Roman" w:eastAsiaTheme="minorEastAsia" w:hAnsi="Times New Roman" w:cs="Times New Roman"/>
          <w:color w:val="1C1C1C"/>
          <w:w w:val="105"/>
          <w:sz w:val="23"/>
          <w:szCs w:val="23"/>
          <w:lang w:eastAsia="ru-RU"/>
        </w:rPr>
        <w:sectPr w:rsidR="00412868" w:rsidRPr="00412868">
          <w:headerReference w:type="default" r:id="rId28"/>
          <w:pgSz w:w="11910" w:h="16840"/>
          <w:pgMar w:top="1140" w:right="240" w:bottom="280" w:left="1080" w:header="946" w:footer="0" w:gutter="0"/>
          <w:cols w:space="720"/>
          <w:noEndnote/>
        </w:sect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2"/>
        <w:gridCol w:w="3145"/>
      </w:tblGrid>
      <w:tr w:rsidR="00412868" w:rsidRPr="00412868" w:rsidTr="00BB3AD5">
        <w:trPr>
          <w:trHeight w:hRule="exact" w:val="715"/>
        </w:trPr>
        <w:tc>
          <w:tcPr>
            <w:tcW w:w="6932" w:type="dxa"/>
            <w:tcBorders>
              <w:top w:val="single" w:sz="5" w:space="0" w:color="0C0C0C"/>
              <w:left w:val="single" w:sz="5" w:space="0" w:color="131313"/>
              <w:bottom w:val="single" w:sz="5" w:space="0" w:color="0C0C0C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23"/>
                <w:szCs w:val="23"/>
                <w:lang w:eastAsia="ru-RU"/>
              </w:rPr>
              <w:t>Информационный ресурс</w:t>
            </w:r>
          </w:p>
        </w:tc>
        <w:tc>
          <w:tcPr>
            <w:tcW w:w="3145" w:type="dxa"/>
            <w:tcBorders>
              <w:top w:val="single" w:sz="5" w:space="0" w:color="0C0C0C"/>
              <w:left w:val="single" w:sz="5" w:space="0" w:color="131313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0" w:after="0" w:line="24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23"/>
                <w:szCs w:val="23"/>
                <w:lang w:eastAsia="ru-RU"/>
              </w:rPr>
              <w:t xml:space="preserve">Действия 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23"/>
                <w:szCs w:val="23"/>
                <w:lang w:eastAsia="ru-RU"/>
              </w:rPr>
              <w:t>с персональными данными</w:t>
            </w:r>
          </w:p>
        </w:tc>
      </w:tr>
      <w:tr w:rsidR="00412868" w:rsidRPr="00412868" w:rsidTr="00BB3AD5">
        <w:trPr>
          <w:trHeight w:hRule="exact" w:val="623"/>
        </w:trPr>
        <w:tc>
          <w:tcPr>
            <w:tcW w:w="6932" w:type="dxa"/>
            <w:tcBorders>
              <w:top w:val="single" w:sz="5" w:space="0" w:color="0C0C0C"/>
              <w:left w:val="single" w:sz="5" w:space="0" w:color="131313"/>
              <w:bottom w:val="single" w:sz="5" w:space="0" w:color="0C0C0C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050505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 xml:space="preserve">://edu.gov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sz w:val="19"/>
                <w:szCs w:val="19"/>
                <w:lang w:eastAsia="ru-RU"/>
              </w:rPr>
              <w:t>.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050505"/>
                <w:sz w:val="19"/>
                <w:szCs w:val="19"/>
                <w:lang w:eastAsia="ru-RU"/>
              </w:rPr>
              <w:t>ru</w:t>
            </w:r>
            <w:proofErr w:type="spellEnd"/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>/</w:t>
            </w:r>
          </w:p>
        </w:tc>
        <w:tc>
          <w:tcPr>
            <w:tcW w:w="3145" w:type="dxa"/>
            <w:tcBorders>
              <w:top w:val="single" w:sz="5" w:space="0" w:color="0C0C0C"/>
              <w:left w:val="single" w:sz="5" w:space="0" w:color="131313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4" w:after="0" w:line="252" w:lineRule="auto"/>
              <w:ind w:right="32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20"/>
        </w:trPr>
        <w:tc>
          <w:tcPr>
            <w:tcW w:w="6932" w:type="dxa"/>
            <w:tcBorders>
              <w:top w:val="single" w:sz="5" w:space="0" w:color="0C0C0C"/>
              <w:left w:val="single" w:sz="5" w:space="0" w:color="131313"/>
              <w:bottom w:val="single" w:sz="5" w:space="0" w:color="131313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https://fedcdo</w:t>
            </w:r>
            <w:r w:rsidRPr="00412868">
              <w:rPr>
                <w:rFonts w:ascii="Times New Roman" w:eastAsiaTheme="minorEastAsia" w:hAnsi="Times New Roman" w:cs="Times New Roman"/>
                <w:color w:val="4F4F4F"/>
                <w:w w:val="105"/>
                <w:sz w:val="19"/>
                <w:szCs w:val="19"/>
                <w:lang w:eastAsia="ru-RU"/>
              </w:rPr>
              <w:t>.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ru/</w:t>
            </w:r>
          </w:p>
        </w:tc>
        <w:tc>
          <w:tcPr>
            <w:tcW w:w="3145" w:type="dxa"/>
            <w:tcBorders>
              <w:top w:val="single" w:sz="5" w:space="0" w:color="0C0C0C"/>
              <w:left w:val="single" w:sz="5" w:space="0" w:color="131313"/>
              <w:bottom w:val="single" w:sz="5" w:space="0" w:color="131313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0" w:after="0" w:line="252" w:lineRule="auto"/>
              <w:ind w:right="32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26"/>
        </w:trPr>
        <w:tc>
          <w:tcPr>
            <w:tcW w:w="6932" w:type="dxa"/>
            <w:tcBorders>
              <w:top w:val="single" w:sz="5" w:space="0" w:color="131313"/>
              <w:left w:val="single" w:sz="5" w:space="0" w:color="131313"/>
              <w:bottom w:val="single" w:sz="5" w:space="0" w:color="080808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F4F4F"/>
                <w:w w:val="105"/>
                <w:sz w:val="19"/>
                <w:szCs w:val="19"/>
                <w:lang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w w:val="105"/>
                <w:sz w:val="19"/>
                <w:szCs w:val="19"/>
                <w:lang w:eastAsia="ru-RU"/>
              </w:rPr>
              <w:t>//volonter.fedcdo</w:t>
            </w:r>
            <w:r w:rsidRPr="00412868">
              <w:rPr>
                <w:rFonts w:ascii="Times New Roman" w:eastAsiaTheme="minorEastAsia" w:hAnsi="Times New Roman" w:cs="Times New Roman"/>
                <w:color w:val="4F4F4F"/>
                <w:w w:val="105"/>
                <w:sz w:val="19"/>
                <w:szCs w:val="19"/>
                <w:lang w:eastAsia="ru-RU"/>
              </w:rPr>
              <w:t>.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ru/</w:t>
            </w:r>
          </w:p>
        </w:tc>
        <w:tc>
          <w:tcPr>
            <w:tcW w:w="3145" w:type="dxa"/>
            <w:tcBorders>
              <w:top w:val="single" w:sz="5" w:space="0" w:color="131313"/>
              <w:left w:val="single" w:sz="5" w:space="0" w:color="131313"/>
              <w:bottom w:val="single" w:sz="5" w:space="0" w:color="080808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9" w:after="0" w:line="264" w:lineRule="auto"/>
              <w:ind w:right="32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10"/>
        </w:trPr>
        <w:tc>
          <w:tcPr>
            <w:tcW w:w="6932" w:type="dxa"/>
            <w:tcBorders>
              <w:top w:val="single" w:sz="5" w:space="0" w:color="080808"/>
              <w:left w:val="single" w:sz="5" w:space="0" w:color="131313"/>
              <w:bottom w:val="single" w:sz="5" w:space="0" w:color="0C0C0C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F65613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412868" w:rsidRPr="00412868">
                <w:rPr>
                  <w:rFonts w:ascii="Times New Roman" w:eastAsiaTheme="minorEastAsia" w:hAnsi="Times New Roman" w:cs="Times New Roman"/>
                  <w:color w:val="161616"/>
                  <w:w w:val="105"/>
                  <w:sz w:val="19"/>
                  <w:szCs w:val="19"/>
                  <w:lang w:eastAsia="ru-RU"/>
                </w:rPr>
                <w:t>https://www.facebook.coш/ecobioceпtre.rf</w:t>
              </w:r>
            </w:hyperlink>
          </w:p>
        </w:tc>
        <w:tc>
          <w:tcPr>
            <w:tcW w:w="3145" w:type="dxa"/>
            <w:tcBorders>
              <w:top w:val="single" w:sz="5" w:space="0" w:color="080808"/>
              <w:left w:val="single" w:sz="5" w:space="0" w:color="131313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2" w:after="0" w:line="252" w:lineRule="auto"/>
              <w:ind w:right="33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07"/>
        </w:trPr>
        <w:tc>
          <w:tcPr>
            <w:tcW w:w="6932" w:type="dxa"/>
            <w:tcBorders>
              <w:top w:val="single" w:sz="5" w:space="0" w:color="0C0C0C"/>
              <w:left w:val="single" w:sz="5" w:space="0" w:color="131313"/>
              <w:bottom w:val="single" w:sz="5" w:space="0" w:color="0C0C0C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https://vk.co</w:t>
            </w:r>
            <w:proofErr w:type="gramStart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ш</w:t>
            </w:r>
            <w:proofErr w:type="gramEnd"/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/ecobiocentre</w:t>
            </w:r>
          </w:p>
        </w:tc>
        <w:tc>
          <w:tcPr>
            <w:tcW w:w="3145" w:type="dxa"/>
            <w:tcBorders>
              <w:top w:val="single" w:sz="5" w:space="0" w:color="0C0C0C"/>
              <w:left w:val="single" w:sz="5" w:space="0" w:color="131313"/>
              <w:bottom w:val="single" w:sz="5" w:space="0" w:color="0C0C0C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2" w:after="0" w:line="247" w:lineRule="auto"/>
              <w:ind w:right="33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05"/>
        </w:trPr>
        <w:tc>
          <w:tcPr>
            <w:tcW w:w="6932" w:type="dxa"/>
            <w:tcBorders>
              <w:top w:val="single" w:sz="5" w:space="0" w:color="0C0C0C"/>
              <w:left w:val="single" w:sz="5" w:space="0" w:color="131313"/>
              <w:bottom w:val="single" w:sz="5" w:space="0" w:color="080808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  <w:p w:rsidR="00412868" w:rsidRPr="00412868" w:rsidRDefault="00F65613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hyperlink r:id="rId30" w:history="1">
              <w:r w:rsidR="00412868" w:rsidRPr="00412868">
                <w:rPr>
                  <w:rFonts w:ascii="Times New Roman" w:eastAsiaTheme="minorEastAsia" w:hAnsi="Times New Roman" w:cs="Times New Roman"/>
                  <w:color w:val="161616"/>
                  <w:sz w:val="19"/>
                  <w:szCs w:val="19"/>
                  <w:lang w:val="en-US" w:eastAsia="ru-RU"/>
                </w:rPr>
                <w:t>https://www.</w:t>
              </w:r>
            </w:hyperlink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val="en-US" w:eastAsia="ru-RU"/>
              </w:rPr>
              <w:t xml:space="preserve">   </w:t>
            </w:r>
            <w:proofErr w:type="spellStart"/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val="en-US" w:eastAsia="ru-RU"/>
              </w:rPr>
              <w:t>instagra</w:t>
            </w:r>
            <w:proofErr w:type="spellEnd"/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ш</w:t>
            </w:r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val="en-US" w:eastAsia="ru-RU"/>
              </w:rPr>
              <w:t>.co</w:t>
            </w:r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ш</w:t>
            </w:r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val="en-US" w:eastAsia="ru-RU"/>
              </w:rPr>
              <w:t>/eco</w:t>
            </w:r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Ь</w:t>
            </w:r>
            <w:proofErr w:type="spellStart"/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val="en-US" w:eastAsia="ru-RU"/>
              </w:rPr>
              <w:t>iocentre.rf</w:t>
            </w:r>
            <w:proofErr w:type="spellEnd"/>
            <w:r w:rsidR="00412868"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val="en-US" w:eastAsia="ru-RU"/>
              </w:rPr>
              <w:t>/</w:t>
            </w:r>
          </w:p>
        </w:tc>
        <w:tc>
          <w:tcPr>
            <w:tcW w:w="3145" w:type="dxa"/>
            <w:tcBorders>
              <w:top w:val="single" w:sz="5" w:space="0" w:color="0C0C0C"/>
              <w:left w:val="single" w:sz="5" w:space="0" w:color="131313"/>
              <w:bottom w:val="single" w:sz="5" w:space="0" w:color="080808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5" w:after="0" w:line="252" w:lineRule="auto"/>
              <w:ind w:right="33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10"/>
        </w:trPr>
        <w:tc>
          <w:tcPr>
            <w:tcW w:w="6932" w:type="dxa"/>
            <w:tcBorders>
              <w:top w:val="single" w:sz="5" w:space="0" w:color="080808"/>
              <w:left w:val="single" w:sz="5" w:space="0" w:color="131313"/>
              <w:bottom w:val="single" w:sz="7" w:space="0" w:color="131313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sz w:val="19"/>
                <w:szCs w:val="19"/>
                <w:lang w:eastAsia="ru-RU"/>
              </w:rPr>
              <w:t>https</w:t>
            </w:r>
            <w:r w:rsidRPr="00412868">
              <w:rPr>
                <w:rFonts w:ascii="Times New Roman" w:eastAsiaTheme="minorEastAsia" w:hAnsi="Times New Roman" w:cs="Times New Roman"/>
                <w:color w:val="4F4F4F"/>
                <w:sz w:val="19"/>
                <w:szCs w:val="19"/>
                <w:lang w:eastAsia="ru-RU"/>
              </w:rPr>
              <w:t>: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>//</w:t>
            </w:r>
            <w:hyperlink r:id="rId31" w:history="1">
              <w:r w:rsidRPr="00412868">
                <w:rPr>
                  <w:rFonts w:ascii="Times New Roman" w:eastAsiaTheme="minorEastAsia" w:hAnsi="Times New Roman" w:cs="Times New Roman"/>
                  <w:color w:val="2D2D2D"/>
                  <w:sz w:val="19"/>
                  <w:szCs w:val="19"/>
                  <w:lang w:eastAsia="ru-RU"/>
                </w:rPr>
                <w:t>www.youtube.coш/channel/UC6q3</w:t>
              </w:r>
            </w:hyperlink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 xml:space="preserve">     </w:t>
            </w:r>
            <w:proofErr w:type="spellStart"/>
            <w:r w:rsidRPr="00412868">
              <w:rPr>
                <w:rFonts w:ascii="Times New Roman" w:eastAsiaTheme="minorEastAsia" w:hAnsi="Times New Roman" w:cs="Times New Roman"/>
                <w:color w:val="2D2D2D"/>
                <w:sz w:val="19"/>
                <w:szCs w:val="19"/>
                <w:lang w:eastAsia="ru-RU"/>
              </w:rPr>
              <w:t>gjYnQyaJQ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sz w:val="19"/>
                <w:szCs w:val="19"/>
                <w:lang w:eastAsia="ru-RU"/>
              </w:rPr>
              <w:t>BTwICWuYSw</w:t>
            </w:r>
            <w:proofErr w:type="spellEnd"/>
          </w:p>
        </w:tc>
        <w:tc>
          <w:tcPr>
            <w:tcW w:w="3145" w:type="dxa"/>
            <w:tcBorders>
              <w:top w:val="single" w:sz="5" w:space="0" w:color="080808"/>
              <w:left w:val="single" w:sz="5" w:space="0" w:color="131313"/>
              <w:bottom w:val="single" w:sz="7" w:space="0" w:color="131313"/>
              <w:right w:val="single" w:sz="5" w:space="0" w:color="0F0F0F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0" w:after="0" w:line="252" w:lineRule="auto"/>
              <w:ind w:right="33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Размещение документации в рамках мероприятия</w:t>
            </w:r>
          </w:p>
        </w:tc>
      </w:tr>
      <w:tr w:rsidR="00412868" w:rsidRPr="00412868" w:rsidTr="00BB3AD5">
        <w:trPr>
          <w:trHeight w:hRule="exact" w:val="614"/>
        </w:trPr>
        <w:tc>
          <w:tcPr>
            <w:tcW w:w="6932" w:type="dxa"/>
            <w:tcBorders>
              <w:top w:val="single" w:sz="7" w:space="0" w:color="131313"/>
              <w:left w:val="single" w:sz="5" w:space="0" w:color="131313"/>
              <w:bottom w:val="single" w:sz="5" w:space="0" w:color="0C0C0C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val="en-US" w:eastAsia="ru-RU"/>
              </w:rPr>
              <w:t>https://zen.ya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п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val="en-US" w:eastAsia="ru-RU"/>
              </w:rPr>
              <w:t>dex.ru/id/5e44ff7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19"/>
                <w:szCs w:val="19"/>
                <w:lang w:val="en-US" w:eastAsia="ru-RU"/>
              </w:rPr>
              <w:t xml:space="preserve">l 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val="en-US" w:eastAsia="ru-RU"/>
              </w:rPr>
              <w:t xml:space="preserve">7c380d285fd3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19"/>
                <w:szCs w:val="19"/>
                <w:lang w:val="en-US" w:eastAsia="ru-RU"/>
              </w:rPr>
              <w:t xml:space="preserve">l 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val="en-US" w:eastAsia="ru-RU"/>
              </w:rPr>
              <w:t>233</w:t>
            </w:r>
          </w:p>
        </w:tc>
        <w:tc>
          <w:tcPr>
            <w:tcW w:w="3145" w:type="dxa"/>
            <w:tcBorders>
              <w:top w:val="single" w:sz="7" w:space="0" w:color="131313"/>
              <w:left w:val="single" w:sz="5" w:space="0" w:color="131313"/>
              <w:bottom w:val="single" w:sz="5" w:space="0" w:color="0C0C0C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7" w:after="0" w:line="252" w:lineRule="auto"/>
              <w:ind w:right="33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19"/>
                <w:szCs w:val="19"/>
                <w:lang w:eastAsia="ru-RU"/>
              </w:rPr>
              <w:t>Р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w w:val="105"/>
                <w:sz w:val="19"/>
                <w:szCs w:val="19"/>
                <w:lang w:eastAsia="ru-RU"/>
              </w:rPr>
              <w:t xml:space="preserve">азмещение 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документации в рамках мероприятия</w:t>
            </w:r>
          </w:p>
        </w:tc>
      </w:tr>
      <w:tr w:rsidR="00412868" w:rsidRPr="00412868" w:rsidTr="00BB3AD5">
        <w:trPr>
          <w:trHeight w:hRule="exact" w:val="607"/>
        </w:trPr>
        <w:tc>
          <w:tcPr>
            <w:tcW w:w="6932" w:type="dxa"/>
            <w:tcBorders>
              <w:top w:val="single" w:sz="5" w:space="0" w:color="0C0C0C"/>
              <w:left w:val="single" w:sz="5" w:space="0" w:color="131313"/>
              <w:bottom w:val="single" w:sz="5" w:space="0" w:color="0F0F0F"/>
              <w:right w:val="single" w:sz="5" w:space="0" w:color="13131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412868" w:rsidRPr="00412868" w:rsidRDefault="00F65613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412868" w:rsidRPr="00412868">
                <w:rPr>
                  <w:rFonts w:ascii="Times New Roman" w:eastAsiaTheme="minorEastAsia" w:hAnsi="Times New Roman" w:cs="Times New Roman"/>
                  <w:color w:val="161616"/>
                  <w:w w:val="105"/>
                  <w:sz w:val="19"/>
                  <w:szCs w:val="19"/>
                  <w:lang w:eastAsia="ru-RU"/>
                </w:rPr>
                <w:t>https://www.ecobioceпtre.ru/zhurnal-yunnatskiy-vestnik/</w:t>
              </w:r>
            </w:hyperlink>
          </w:p>
        </w:tc>
        <w:tc>
          <w:tcPr>
            <w:tcW w:w="3145" w:type="dxa"/>
            <w:tcBorders>
              <w:top w:val="single" w:sz="5" w:space="0" w:color="0C0C0C"/>
              <w:left w:val="single" w:sz="5" w:space="0" w:color="131313"/>
              <w:bottom w:val="single" w:sz="5" w:space="0" w:color="0F0F0F"/>
              <w:right w:val="single" w:sz="5" w:space="0" w:color="232323"/>
            </w:tcBorders>
          </w:tcPr>
          <w:p w:rsidR="00412868" w:rsidRPr="00412868" w:rsidRDefault="00412868" w:rsidP="004128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5" w:after="0" w:line="247" w:lineRule="auto"/>
              <w:ind w:right="32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 xml:space="preserve">Размещение документации </w:t>
            </w:r>
            <w:r w:rsidRPr="00412868">
              <w:rPr>
                <w:rFonts w:ascii="Times New Roman" w:eastAsiaTheme="minorEastAsia" w:hAnsi="Times New Roman" w:cs="Times New Roman"/>
                <w:color w:val="050505"/>
                <w:w w:val="105"/>
                <w:sz w:val="19"/>
                <w:szCs w:val="19"/>
                <w:lang w:eastAsia="ru-RU"/>
              </w:rPr>
              <w:t>в р</w:t>
            </w:r>
            <w:r w:rsidRPr="00412868">
              <w:rPr>
                <w:rFonts w:ascii="Times New Roman" w:eastAsiaTheme="minorEastAsia" w:hAnsi="Times New Roman" w:cs="Times New Roman"/>
                <w:color w:val="2D2D2D"/>
                <w:w w:val="105"/>
                <w:sz w:val="19"/>
                <w:szCs w:val="19"/>
                <w:lang w:eastAsia="ru-RU"/>
              </w:rPr>
              <w:t xml:space="preserve">амках </w:t>
            </w:r>
            <w:r w:rsidRPr="00412868">
              <w:rPr>
                <w:rFonts w:ascii="Times New Roman" w:eastAsiaTheme="minorEastAsia" w:hAnsi="Times New Roman" w:cs="Times New Roman"/>
                <w:color w:val="161616"/>
                <w:w w:val="105"/>
                <w:sz w:val="19"/>
                <w:szCs w:val="19"/>
                <w:lang w:eastAsia="ru-RU"/>
              </w:rPr>
              <w:t>мероприятия</w:t>
            </w:r>
          </w:p>
        </w:tc>
      </w:tr>
    </w:tbl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13"/>
          <w:szCs w:val="13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52" w:lineRule="auto"/>
        <w:ind w:right="105"/>
        <w:jc w:val="both"/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Настоящее согласие предоставляется мной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на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осуществление действий в отношении моих персональных данных, которые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необходимы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для достижения указанных выше целей.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В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соответствии </w:t>
      </w:r>
      <w:proofErr w:type="spellStart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сп</w:t>
      </w:r>
      <w:proofErr w:type="spellEnd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. 3 ст. 3 Федерального закона от 27.07.2006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>N 152-ФЗ "О пе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3"/>
          <w:szCs w:val="23"/>
          <w:lang w:eastAsia="ru-RU"/>
        </w:rPr>
        <w:t>рсонал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ьных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данных" обработка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данных - </w:t>
      </w:r>
      <w:proofErr w:type="spellStart"/>
      <w:proofErr w:type="gramStart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m</w:t>
      </w:r>
      <w:proofErr w:type="gramEnd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обое</w:t>
      </w:r>
      <w:proofErr w:type="spellEnd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 действие (операция) или совокупность действий (операций), совершаемых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с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использованием средств автоматизации или без использования таких средств с персональными данными, </w:t>
      </w:r>
      <w:proofErr w:type="spellStart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вкmочая</w:t>
      </w:r>
      <w:proofErr w:type="spellEnd"/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52" w:lineRule="auto"/>
        <w:ind w:right="115"/>
        <w:jc w:val="both"/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Я проинформирован, что Оператор гарантирует обработку персональных данных в соответствии с действующим законодательством Российской Федерации как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неавтоматизированным, </w:t>
      </w:r>
      <w:r w:rsidRPr="00412868">
        <w:rPr>
          <w:rFonts w:ascii="Times New Roman" w:eastAsiaTheme="minorEastAsia" w:hAnsi="Times New Roman" w:cs="Times New Roman"/>
          <w:color w:val="2D2D2D"/>
          <w:w w:val="105"/>
          <w:sz w:val="23"/>
          <w:szCs w:val="23"/>
          <w:lang w:eastAsia="ru-RU"/>
        </w:rPr>
        <w:t xml:space="preserve">так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>и автоматизированным способами.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468" w:lineRule="auto"/>
        <w:ind w:right="373"/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Данное согласие действует до достижения целей обработки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персональных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данных.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>Данное</w:t>
      </w:r>
      <w:r w:rsidRPr="00412868">
        <w:rPr>
          <w:rFonts w:ascii="Times New Roman" w:eastAsiaTheme="minorEastAsia" w:hAnsi="Times New Roman" w:cs="Times New Roman"/>
          <w:color w:val="050505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согласие может быть отозвано в любой момент по моему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письменному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заявлению.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Я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подтверждаю, что, давая такое согласие, я действую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 xml:space="preserve">по </w:t>
      </w:r>
      <w:r w:rsidRPr="00412868">
        <w:rPr>
          <w:rFonts w:ascii="Times New Roman" w:eastAsiaTheme="minorEastAsia" w:hAnsi="Times New Roman" w:cs="Times New Roman"/>
          <w:color w:val="161616"/>
          <w:w w:val="105"/>
          <w:sz w:val="23"/>
          <w:szCs w:val="23"/>
          <w:lang w:eastAsia="ru-RU"/>
        </w:rPr>
        <w:t xml:space="preserve">собственной </w:t>
      </w:r>
      <w:r w:rsidRPr="00412868">
        <w:rPr>
          <w:rFonts w:ascii="Times New Roman" w:eastAsiaTheme="minorEastAsia" w:hAnsi="Times New Roman" w:cs="Times New Roman"/>
          <w:color w:val="050505"/>
          <w:w w:val="105"/>
          <w:sz w:val="23"/>
          <w:szCs w:val="23"/>
          <w:lang w:eastAsia="ru-RU"/>
        </w:rPr>
        <w:t>воле.</w:t>
      </w:r>
    </w:p>
    <w:p w:rsidR="00412868" w:rsidRPr="00412868" w:rsidRDefault="00412868" w:rsidP="00412868">
      <w:pPr>
        <w:widowControl w:val="0"/>
        <w:tabs>
          <w:tab w:val="left" w:pos="1141"/>
        </w:tabs>
        <w:kinsoku w:val="0"/>
        <w:overflowPunct w:val="0"/>
        <w:autoSpaceDE w:val="0"/>
        <w:autoSpaceDN w:val="0"/>
        <w:adjustRightInd w:val="0"/>
        <w:spacing w:before="70" w:after="0" w:line="111" w:lineRule="exact"/>
        <w:rPr>
          <w:rFonts w:ascii="Times New Roman" w:eastAsiaTheme="minorEastAsia" w:hAnsi="Times New Roman" w:cs="Times New Roman"/>
          <w:color w:val="161616"/>
          <w:w w:val="95"/>
          <w:sz w:val="10"/>
          <w:szCs w:val="1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2334895</wp:posOffset>
                </wp:positionH>
                <wp:positionV relativeFrom="paragraph">
                  <wp:posOffset>34290</wp:posOffset>
                </wp:positionV>
                <wp:extent cx="438785" cy="161925"/>
                <wp:effectExtent l="1270" t="0" r="0" b="317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78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868" w:rsidRDefault="00412868" w:rsidP="00412868">
                            <w:pPr>
                              <w:pStyle w:val="a5"/>
                              <w:tabs>
                                <w:tab w:val="left" w:pos="534"/>
                              </w:tabs>
                              <w:kinsoku w:val="0"/>
                              <w:overflowPunct w:val="0"/>
                              <w:spacing w:line="255" w:lineRule="exact"/>
                              <w:rPr>
                                <w:color w:val="161616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color w:val="161616"/>
                                <w:sz w:val="23"/>
                                <w:szCs w:val="23"/>
                              </w:rPr>
                              <w:t>20</w:t>
                            </w:r>
                            <w:r>
                              <w:rPr>
                                <w:color w:val="161616"/>
                                <w:sz w:val="23"/>
                                <w:szCs w:val="23"/>
                              </w:rPr>
                              <w:tab/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margin-left:183.85pt;margin-top:2.7pt;width:34.5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" o:allowincell="f" filled="f" stroked="f">
                <v:textbox inset="0,0,0,0">
                  <w:txbxContent>
                    <w:p w:rsidR="00412868" w:rsidRDefault="00412868" w:rsidP="00412868">
                      <w:pPr>
                        <w:pStyle w:val="a5"/>
                        <w:tabs>
                          <w:tab w:val="left" w:pos="534"/>
                        </w:tabs>
                        <w:kinsoku w:val="0"/>
                        <w:overflowPunct w:val="0"/>
                        <w:spacing w:line="255" w:lineRule="exact"/>
                        <w:rPr>
                          <w:color w:val="161616"/>
                          <w:sz w:val="23"/>
                          <w:szCs w:val="23"/>
                        </w:rPr>
                      </w:pPr>
                      <w:r>
                        <w:rPr>
                          <w:color w:val="161616"/>
                          <w:sz w:val="23"/>
                          <w:szCs w:val="23"/>
                        </w:rPr>
                        <w:t>20</w:t>
                      </w:r>
                      <w:r>
                        <w:rPr>
                          <w:color w:val="161616"/>
                          <w:sz w:val="23"/>
                          <w:szCs w:val="23"/>
                        </w:rPr>
                        <w:tab/>
                        <w:t>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12868">
        <w:rPr>
          <w:rFonts w:ascii="Times New Roman" w:eastAsiaTheme="minorEastAsia" w:hAnsi="Times New Roman" w:cs="Times New Roman"/>
          <w:color w:val="161616"/>
          <w:w w:val="95"/>
          <w:sz w:val="10"/>
          <w:szCs w:val="10"/>
          <w:lang w:eastAsia="ru-RU"/>
        </w:rPr>
        <w:t>11</w:t>
      </w:r>
      <w:r w:rsidRPr="00412868">
        <w:rPr>
          <w:rFonts w:ascii="Times New Roman" w:eastAsiaTheme="minorEastAsia" w:hAnsi="Times New Roman" w:cs="Times New Roman"/>
          <w:color w:val="161616"/>
          <w:w w:val="95"/>
          <w:sz w:val="10"/>
          <w:szCs w:val="10"/>
          <w:lang w:eastAsia="ru-RU"/>
        </w:rPr>
        <w:tab/>
        <w:t>11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after="0" w:line="203" w:lineRule="exact"/>
        <w:rPr>
          <w:rFonts w:ascii="Times New Roman" w:eastAsiaTheme="minorEastAsia" w:hAnsi="Times New Roman" w:cs="Times New Roman"/>
          <w:color w:val="050505"/>
          <w:w w:val="385"/>
          <w:sz w:val="18"/>
          <w:szCs w:val="18"/>
          <w:lang w:eastAsia="ru-RU"/>
        </w:rPr>
      </w:pPr>
      <w:r w:rsidRPr="00412868">
        <w:rPr>
          <w:rFonts w:ascii="Times New Roman" w:eastAsiaTheme="minorEastAsia" w:hAnsi="Times New Roman" w:cs="Times New Roman"/>
          <w:color w:val="050505"/>
          <w:w w:val="385"/>
          <w:sz w:val="18"/>
          <w:szCs w:val="18"/>
          <w:lang w:eastAsia="ru-RU"/>
        </w:rPr>
        <w:t>------</w:t>
      </w:r>
    </w:p>
    <w:p w:rsidR="00412868" w:rsidRPr="00412868" w:rsidRDefault="00412868" w:rsidP="004128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29"/>
          <w:szCs w:val="29"/>
          <w:lang w:eastAsia="ru-RU"/>
        </w:rPr>
      </w:pPr>
    </w:p>
    <w:p w:rsidR="00412868" w:rsidRPr="00412868" w:rsidRDefault="00412868" w:rsidP="00412868">
      <w:pPr>
        <w:widowControl w:val="0"/>
        <w:tabs>
          <w:tab w:val="left" w:pos="2265"/>
          <w:tab w:val="left" w:pos="9288"/>
        </w:tabs>
        <w:kinsoku w:val="0"/>
        <w:overflowPunct w:val="0"/>
        <w:autoSpaceDE w:val="0"/>
        <w:autoSpaceDN w:val="0"/>
        <w:adjustRightInd w:val="0"/>
        <w:spacing w:before="91" w:after="0" w:line="240" w:lineRule="auto"/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</w:pP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61616"/>
          <w:spacing w:val="-24"/>
          <w:sz w:val="23"/>
          <w:szCs w:val="23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  <w:t>(подпись)/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 xml:space="preserve"> </w:t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u w:val="single" w:color="040404"/>
          <w:lang w:eastAsia="ru-RU"/>
        </w:rPr>
        <w:tab/>
      </w:r>
      <w:r w:rsidRPr="00412868">
        <w:rPr>
          <w:rFonts w:ascii="Times New Roman" w:eastAsiaTheme="minorEastAsia" w:hAnsi="Times New Roman" w:cs="Times New Roman"/>
          <w:color w:val="161616"/>
          <w:sz w:val="23"/>
          <w:szCs w:val="23"/>
          <w:lang w:eastAsia="ru-RU"/>
        </w:rPr>
        <w:t>(Ф.И.О.)</w:t>
      </w:r>
    </w:p>
    <w:p w:rsidR="00F03CE5" w:rsidRDefault="00F03CE5" w:rsidP="00F03CE5">
      <w:pPr>
        <w:widowControl w:val="0"/>
        <w:tabs>
          <w:tab w:val="left" w:pos="1112"/>
        </w:tabs>
        <w:kinsoku w:val="0"/>
        <w:overflowPunct w:val="0"/>
        <w:autoSpaceDE w:val="0"/>
        <w:autoSpaceDN w:val="0"/>
        <w:adjustRightInd w:val="0"/>
        <w:spacing w:after="0" w:line="285" w:lineRule="auto"/>
        <w:ind w:right="108"/>
        <w:jc w:val="both"/>
      </w:pPr>
    </w:p>
    <w:sectPr w:rsidR="00F03CE5">
      <w:headerReference w:type="default" r:id="rId33"/>
      <w:pgSz w:w="11910" w:h="16840"/>
      <w:pgMar w:top="1140" w:right="380" w:bottom="280" w:left="1060" w:header="913" w:footer="0" w:gutter="0"/>
      <w:cols w:space="720" w:equalWidth="0">
        <w:col w:w="1047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65613">
      <w:pPr>
        <w:spacing w:after="0" w:line="240" w:lineRule="auto"/>
      </w:pPr>
      <w:r>
        <w:separator/>
      </w:r>
    </w:p>
  </w:endnote>
  <w:endnote w:type="continuationSeparator" w:id="0">
    <w:p w:rsidR="00000000" w:rsidRDefault="00F65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65613">
      <w:pPr>
        <w:spacing w:after="0" w:line="240" w:lineRule="auto"/>
      </w:pPr>
      <w:r>
        <w:separator/>
      </w:r>
    </w:p>
  </w:footnote>
  <w:footnote w:type="continuationSeparator" w:id="0">
    <w:p w:rsidR="00000000" w:rsidRDefault="00F65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68" w:rsidRDefault="00412868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3938905</wp:posOffset>
              </wp:positionH>
              <wp:positionV relativeFrom="page">
                <wp:posOffset>588645</wp:posOffset>
              </wp:positionV>
              <wp:extent cx="149225" cy="152400"/>
              <wp:effectExtent l="0" t="0" r="0" b="1905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68" w:rsidRDefault="00412868">
                          <w:pPr>
                            <w:pStyle w:val="a5"/>
                            <w:kinsoku w:val="0"/>
                            <w:overflowPunct w:val="0"/>
                            <w:spacing w:before="12"/>
                            <w:rPr>
                              <w:color w:val="1C1C1C"/>
                              <w:w w:val="11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C1C1C"/>
                              <w:w w:val="110"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31" type="#_x0000_t202" style="position:absolute;margin-left:310.15pt;margin-top:46.35pt;width:11.7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" o:allowincell="f" filled="f" stroked="f">
              <v:textbox inset="0,0,0,0">
                <w:txbxContent>
                  <w:p w:rsidR="00412868" w:rsidRDefault="00412868">
                    <w:pPr>
                      <w:pStyle w:val="a5"/>
                      <w:kinsoku w:val="0"/>
                      <w:overflowPunct w:val="0"/>
                      <w:spacing w:before="12"/>
                      <w:rPr>
                        <w:color w:val="1C1C1C"/>
                        <w:w w:val="110"/>
                        <w:sz w:val="18"/>
                        <w:szCs w:val="18"/>
                      </w:rPr>
                    </w:pPr>
                    <w:r>
                      <w:rPr>
                        <w:color w:val="1C1C1C"/>
                        <w:w w:val="110"/>
                        <w:sz w:val="18"/>
                        <w:szCs w:val="18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F86" w:rsidRDefault="00412868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3923665</wp:posOffset>
              </wp:positionH>
              <wp:positionV relativeFrom="page">
                <wp:posOffset>567055</wp:posOffset>
              </wp:positionV>
              <wp:extent cx="164465" cy="169545"/>
              <wp:effectExtent l="0" t="0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465" cy="169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7F86" w:rsidRDefault="00412868">
                          <w:pPr>
                            <w:pStyle w:val="a5"/>
                            <w:kinsoku w:val="0"/>
                            <w:overflowPunct w:val="0"/>
                            <w:spacing w:before="20"/>
                            <w:rPr>
                              <w:rFonts w:ascii="Courier New" w:hAnsi="Courier New" w:cs="Courier New"/>
                              <w:color w:val="161616"/>
                              <w:w w:val="95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color w:val="161616"/>
                              <w:w w:val="95"/>
                              <w:sz w:val="20"/>
                              <w:szCs w:val="20"/>
                            </w:rPr>
                            <w:t>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32" type="#_x0000_t202" style="position:absolute;margin-left:308.95pt;margin-top:44.65pt;width:12.95pt;height:13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" o:allowincell="f" filled="f" stroked="f">
              <v:textbox inset="0,0,0,0">
                <w:txbxContent>
                  <w:p w:rsidR="00000000" w:rsidRDefault="00412868">
                    <w:pPr>
                      <w:pStyle w:val="a5"/>
                      <w:kinsoku w:val="0"/>
                      <w:overflowPunct w:val="0"/>
                      <w:spacing w:before="20"/>
                      <w:rPr>
                        <w:rFonts w:ascii="Courier New" w:hAnsi="Courier New" w:cs="Courier New"/>
                        <w:color w:val="161616"/>
                        <w:w w:val="95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color w:val="161616"/>
                        <w:w w:val="95"/>
                        <w:sz w:val="20"/>
                        <w:szCs w:val="20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24" w:hanging="273"/>
      </w:pPr>
      <w:rPr>
        <w:b w:val="0"/>
        <w:bCs w:val="0"/>
        <w:w w:val="104"/>
      </w:rPr>
    </w:lvl>
    <w:lvl w:ilvl="1">
      <w:start w:val="4"/>
      <w:numFmt w:val="decimal"/>
      <w:lvlText w:val="%2."/>
      <w:lvlJc w:val="left"/>
      <w:pPr>
        <w:ind w:left="3385" w:hanging="279"/>
      </w:pPr>
      <w:rPr>
        <w:rFonts w:ascii="Times New Roman" w:hAnsi="Times New Roman" w:cs="Times New Roman"/>
        <w:b w:val="0"/>
        <w:bCs w:val="0"/>
        <w:color w:val="181818"/>
        <w:w w:val="102"/>
        <w:sz w:val="27"/>
        <w:szCs w:val="27"/>
      </w:rPr>
    </w:lvl>
    <w:lvl w:ilvl="2">
      <w:numFmt w:val="bullet"/>
      <w:lvlText w:val="•"/>
      <w:lvlJc w:val="left"/>
      <w:pPr>
        <w:ind w:left="3880" w:hanging="279"/>
      </w:pPr>
    </w:lvl>
    <w:lvl w:ilvl="3">
      <w:numFmt w:val="bullet"/>
      <w:lvlText w:val="•"/>
      <w:lvlJc w:val="left"/>
      <w:pPr>
        <w:ind w:left="4080" w:hanging="279"/>
      </w:pPr>
    </w:lvl>
    <w:lvl w:ilvl="4">
      <w:numFmt w:val="bullet"/>
      <w:lvlText w:val="•"/>
      <w:lvlJc w:val="left"/>
      <w:pPr>
        <w:ind w:left="4832" w:hanging="279"/>
      </w:pPr>
    </w:lvl>
    <w:lvl w:ilvl="5">
      <w:numFmt w:val="bullet"/>
      <w:lvlText w:val="•"/>
      <w:lvlJc w:val="left"/>
      <w:pPr>
        <w:ind w:left="5585" w:hanging="279"/>
      </w:pPr>
    </w:lvl>
    <w:lvl w:ilvl="6">
      <w:numFmt w:val="bullet"/>
      <w:lvlText w:val="•"/>
      <w:lvlJc w:val="left"/>
      <w:pPr>
        <w:ind w:left="6338" w:hanging="279"/>
      </w:pPr>
    </w:lvl>
    <w:lvl w:ilvl="7">
      <w:numFmt w:val="bullet"/>
      <w:lvlText w:val="•"/>
      <w:lvlJc w:val="left"/>
      <w:pPr>
        <w:ind w:left="7090" w:hanging="279"/>
      </w:pPr>
    </w:lvl>
    <w:lvl w:ilvl="8">
      <w:numFmt w:val="bullet"/>
      <w:lvlText w:val="•"/>
      <w:lvlJc w:val="left"/>
      <w:pPr>
        <w:ind w:left="7843" w:hanging="279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343" w:hanging="506"/>
      </w:pPr>
    </w:lvl>
    <w:lvl w:ilvl="1">
      <w:start w:val="1"/>
      <w:numFmt w:val="decimal"/>
      <w:lvlText w:val="%1.%2."/>
      <w:lvlJc w:val="left"/>
      <w:pPr>
        <w:ind w:left="343" w:hanging="506"/>
      </w:pPr>
      <w:rPr>
        <w:b w:val="0"/>
        <w:bCs w:val="0"/>
        <w:w w:val="104"/>
      </w:rPr>
    </w:lvl>
    <w:lvl w:ilvl="2">
      <w:numFmt w:val="bullet"/>
      <w:lvlText w:val="•"/>
      <w:lvlJc w:val="left"/>
      <w:pPr>
        <w:ind w:left="2316" w:hanging="506"/>
      </w:pPr>
    </w:lvl>
    <w:lvl w:ilvl="3">
      <w:numFmt w:val="bullet"/>
      <w:lvlText w:val="•"/>
      <w:lvlJc w:val="left"/>
      <w:pPr>
        <w:ind w:left="3305" w:hanging="506"/>
      </w:pPr>
    </w:lvl>
    <w:lvl w:ilvl="4">
      <w:numFmt w:val="bullet"/>
      <w:lvlText w:val="•"/>
      <w:lvlJc w:val="left"/>
      <w:pPr>
        <w:ind w:left="4293" w:hanging="506"/>
      </w:pPr>
    </w:lvl>
    <w:lvl w:ilvl="5">
      <w:numFmt w:val="bullet"/>
      <w:lvlText w:val="•"/>
      <w:lvlJc w:val="left"/>
      <w:pPr>
        <w:ind w:left="5282" w:hanging="506"/>
      </w:pPr>
    </w:lvl>
    <w:lvl w:ilvl="6">
      <w:numFmt w:val="bullet"/>
      <w:lvlText w:val="•"/>
      <w:lvlJc w:val="left"/>
      <w:pPr>
        <w:ind w:left="6270" w:hanging="506"/>
      </w:pPr>
    </w:lvl>
    <w:lvl w:ilvl="7">
      <w:numFmt w:val="bullet"/>
      <w:lvlText w:val="•"/>
      <w:lvlJc w:val="left"/>
      <w:pPr>
        <w:ind w:left="7258" w:hanging="506"/>
      </w:pPr>
    </w:lvl>
    <w:lvl w:ilvl="8">
      <w:numFmt w:val="bullet"/>
      <w:lvlText w:val="•"/>
      <w:lvlJc w:val="left"/>
      <w:pPr>
        <w:ind w:left="8247" w:hanging="506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119" w:hanging="483"/>
      </w:pPr>
    </w:lvl>
    <w:lvl w:ilvl="1">
      <w:start w:val="3"/>
      <w:numFmt w:val="decimal"/>
      <w:lvlText w:val="%1.%2."/>
      <w:lvlJc w:val="left"/>
      <w:pPr>
        <w:ind w:left="119" w:hanging="483"/>
      </w:pPr>
      <w:rPr>
        <w:rFonts w:ascii="Times New Roman" w:hAnsi="Times New Roman" w:cs="Times New Roman"/>
        <w:b w:val="0"/>
        <w:bCs w:val="0"/>
        <w:color w:val="111111"/>
        <w:w w:val="105"/>
        <w:sz w:val="27"/>
        <w:szCs w:val="27"/>
      </w:rPr>
    </w:lvl>
    <w:lvl w:ilvl="2">
      <w:numFmt w:val="bullet"/>
      <w:lvlText w:val="•"/>
      <w:lvlJc w:val="left"/>
      <w:pPr>
        <w:ind w:left="2188" w:hanging="483"/>
      </w:pPr>
    </w:lvl>
    <w:lvl w:ilvl="3">
      <w:numFmt w:val="bullet"/>
      <w:lvlText w:val="•"/>
      <w:lvlJc w:val="left"/>
      <w:pPr>
        <w:ind w:left="3223" w:hanging="483"/>
      </w:pPr>
    </w:lvl>
    <w:lvl w:ilvl="4">
      <w:numFmt w:val="bullet"/>
      <w:lvlText w:val="•"/>
      <w:lvlJc w:val="left"/>
      <w:pPr>
        <w:ind w:left="4257" w:hanging="483"/>
      </w:pPr>
    </w:lvl>
    <w:lvl w:ilvl="5">
      <w:numFmt w:val="bullet"/>
      <w:lvlText w:val="•"/>
      <w:lvlJc w:val="left"/>
      <w:pPr>
        <w:ind w:left="5292" w:hanging="483"/>
      </w:pPr>
    </w:lvl>
    <w:lvl w:ilvl="6">
      <w:numFmt w:val="bullet"/>
      <w:lvlText w:val="•"/>
      <w:lvlJc w:val="left"/>
      <w:pPr>
        <w:ind w:left="6326" w:hanging="483"/>
      </w:pPr>
    </w:lvl>
    <w:lvl w:ilvl="7">
      <w:numFmt w:val="bullet"/>
      <w:lvlText w:val="•"/>
      <w:lvlJc w:val="left"/>
      <w:pPr>
        <w:ind w:left="7360" w:hanging="483"/>
      </w:pPr>
    </w:lvl>
    <w:lvl w:ilvl="8">
      <w:numFmt w:val="bullet"/>
      <w:lvlText w:val="•"/>
      <w:lvlJc w:val="left"/>
      <w:pPr>
        <w:ind w:left="8395" w:hanging="483"/>
      </w:pPr>
    </w:lvl>
  </w:abstractNum>
  <w:abstractNum w:abstractNumId="3">
    <w:nsid w:val="00000405"/>
    <w:multiLevelType w:val="multilevel"/>
    <w:tmpl w:val="00000888"/>
    <w:lvl w:ilvl="0">
      <w:start w:val="2"/>
      <w:numFmt w:val="decimal"/>
      <w:lvlText w:val="%1"/>
      <w:lvlJc w:val="left"/>
      <w:pPr>
        <w:ind w:left="115" w:hanging="658"/>
      </w:pPr>
    </w:lvl>
    <w:lvl w:ilvl="1">
      <w:start w:val="1"/>
      <w:numFmt w:val="decimal"/>
      <w:lvlText w:val="%1.%2."/>
      <w:lvlJc w:val="left"/>
      <w:pPr>
        <w:ind w:left="115" w:hanging="658"/>
      </w:pPr>
      <w:rPr>
        <w:rFonts w:ascii="Times New Roman" w:hAnsi="Times New Roman" w:cs="Times New Roman"/>
        <w:b w:val="0"/>
        <w:bCs w:val="0"/>
        <w:color w:val="181818"/>
        <w:spacing w:val="-1"/>
        <w:w w:val="103"/>
        <w:sz w:val="27"/>
        <w:szCs w:val="27"/>
      </w:rPr>
    </w:lvl>
    <w:lvl w:ilvl="2">
      <w:numFmt w:val="bullet"/>
      <w:lvlText w:val="•"/>
      <w:lvlJc w:val="left"/>
      <w:pPr>
        <w:ind w:left="2168" w:hanging="658"/>
      </w:pPr>
    </w:lvl>
    <w:lvl w:ilvl="3">
      <w:numFmt w:val="bullet"/>
      <w:lvlText w:val="•"/>
      <w:lvlJc w:val="left"/>
      <w:pPr>
        <w:ind w:left="3193" w:hanging="658"/>
      </w:pPr>
    </w:lvl>
    <w:lvl w:ilvl="4">
      <w:numFmt w:val="bullet"/>
      <w:lvlText w:val="•"/>
      <w:lvlJc w:val="left"/>
      <w:pPr>
        <w:ind w:left="4217" w:hanging="658"/>
      </w:pPr>
    </w:lvl>
    <w:lvl w:ilvl="5">
      <w:numFmt w:val="bullet"/>
      <w:lvlText w:val="•"/>
      <w:lvlJc w:val="left"/>
      <w:pPr>
        <w:ind w:left="5242" w:hanging="658"/>
      </w:pPr>
    </w:lvl>
    <w:lvl w:ilvl="6">
      <w:numFmt w:val="bullet"/>
      <w:lvlText w:val="•"/>
      <w:lvlJc w:val="left"/>
      <w:pPr>
        <w:ind w:left="6266" w:hanging="658"/>
      </w:pPr>
    </w:lvl>
    <w:lvl w:ilvl="7">
      <w:numFmt w:val="bullet"/>
      <w:lvlText w:val="•"/>
      <w:lvlJc w:val="left"/>
      <w:pPr>
        <w:ind w:left="7290" w:hanging="658"/>
      </w:pPr>
    </w:lvl>
    <w:lvl w:ilvl="8">
      <w:numFmt w:val="bullet"/>
      <w:lvlText w:val="•"/>
      <w:lvlJc w:val="left"/>
      <w:pPr>
        <w:ind w:left="8315" w:hanging="658"/>
      </w:pPr>
    </w:lvl>
  </w:abstractNum>
  <w:abstractNum w:abstractNumId="4">
    <w:nsid w:val="00000406"/>
    <w:multiLevelType w:val="multilevel"/>
    <w:tmpl w:val="00000889"/>
    <w:lvl w:ilvl="0">
      <w:start w:val="3"/>
      <w:numFmt w:val="decimal"/>
      <w:lvlText w:val="%1"/>
      <w:lvlJc w:val="left"/>
      <w:pPr>
        <w:ind w:left="111" w:hanging="502"/>
      </w:pPr>
    </w:lvl>
    <w:lvl w:ilvl="1">
      <w:start w:val="1"/>
      <w:numFmt w:val="decimal"/>
      <w:lvlText w:val="%1.%2."/>
      <w:lvlJc w:val="left"/>
      <w:pPr>
        <w:ind w:left="111" w:hanging="502"/>
      </w:pPr>
      <w:rPr>
        <w:rFonts w:ascii="Times New Roman" w:hAnsi="Times New Roman" w:cs="Times New Roman"/>
        <w:b w:val="0"/>
        <w:bCs w:val="0"/>
        <w:color w:val="181818"/>
        <w:w w:val="105"/>
        <w:sz w:val="27"/>
        <w:szCs w:val="27"/>
      </w:rPr>
    </w:lvl>
    <w:lvl w:ilvl="2">
      <w:numFmt w:val="bullet"/>
      <w:lvlText w:val="•"/>
      <w:lvlJc w:val="left"/>
      <w:pPr>
        <w:ind w:left="2168" w:hanging="502"/>
      </w:pPr>
    </w:lvl>
    <w:lvl w:ilvl="3">
      <w:numFmt w:val="bullet"/>
      <w:lvlText w:val="•"/>
      <w:lvlJc w:val="left"/>
      <w:pPr>
        <w:ind w:left="3193" w:hanging="502"/>
      </w:pPr>
    </w:lvl>
    <w:lvl w:ilvl="4">
      <w:numFmt w:val="bullet"/>
      <w:lvlText w:val="•"/>
      <w:lvlJc w:val="left"/>
      <w:pPr>
        <w:ind w:left="4217" w:hanging="502"/>
      </w:pPr>
    </w:lvl>
    <w:lvl w:ilvl="5">
      <w:numFmt w:val="bullet"/>
      <w:lvlText w:val="•"/>
      <w:lvlJc w:val="left"/>
      <w:pPr>
        <w:ind w:left="5242" w:hanging="502"/>
      </w:pPr>
    </w:lvl>
    <w:lvl w:ilvl="6">
      <w:numFmt w:val="bullet"/>
      <w:lvlText w:val="•"/>
      <w:lvlJc w:val="left"/>
      <w:pPr>
        <w:ind w:left="6266" w:hanging="502"/>
      </w:pPr>
    </w:lvl>
    <w:lvl w:ilvl="7">
      <w:numFmt w:val="bullet"/>
      <w:lvlText w:val="•"/>
      <w:lvlJc w:val="left"/>
      <w:pPr>
        <w:ind w:left="7290" w:hanging="502"/>
      </w:pPr>
    </w:lvl>
    <w:lvl w:ilvl="8">
      <w:numFmt w:val="bullet"/>
      <w:lvlText w:val="•"/>
      <w:lvlJc w:val="left"/>
      <w:pPr>
        <w:ind w:left="8315" w:hanging="502"/>
      </w:pPr>
    </w:lvl>
  </w:abstractNum>
  <w:abstractNum w:abstractNumId="5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613" w:hanging="499"/>
      </w:pPr>
    </w:lvl>
    <w:lvl w:ilvl="1">
      <w:start w:val="1"/>
      <w:numFmt w:val="decimal"/>
      <w:lvlText w:val="%1.%2."/>
      <w:lvlJc w:val="left"/>
      <w:pPr>
        <w:ind w:left="1067" w:hanging="499"/>
      </w:pPr>
      <w:rPr>
        <w:rFonts w:ascii="Times New Roman" w:hAnsi="Times New Roman" w:cs="Times New Roman"/>
        <w:b w:val="0"/>
        <w:bCs w:val="0"/>
        <w:color w:val="181818"/>
        <w:w w:val="105"/>
        <w:sz w:val="27"/>
        <w:szCs w:val="27"/>
      </w:rPr>
    </w:lvl>
    <w:lvl w:ilvl="2">
      <w:numFmt w:val="bullet"/>
      <w:lvlText w:val="•"/>
      <w:lvlJc w:val="left"/>
      <w:pPr>
        <w:ind w:left="1629" w:hanging="499"/>
      </w:pPr>
    </w:lvl>
    <w:lvl w:ilvl="3">
      <w:numFmt w:val="bullet"/>
      <w:lvlText w:val="•"/>
      <w:lvlJc w:val="left"/>
      <w:pPr>
        <w:ind w:left="2639" w:hanging="499"/>
      </w:pPr>
    </w:lvl>
    <w:lvl w:ilvl="4">
      <w:numFmt w:val="bullet"/>
      <w:lvlText w:val="•"/>
      <w:lvlJc w:val="left"/>
      <w:pPr>
        <w:ind w:left="3649" w:hanging="499"/>
      </w:pPr>
    </w:lvl>
    <w:lvl w:ilvl="5">
      <w:numFmt w:val="bullet"/>
      <w:lvlText w:val="•"/>
      <w:lvlJc w:val="left"/>
      <w:pPr>
        <w:ind w:left="4659" w:hanging="499"/>
      </w:pPr>
    </w:lvl>
    <w:lvl w:ilvl="6">
      <w:numFmt w:val="bullet"/>
      <w:lvlText w:val="•"/>
      <w:lvlJc w:val="left"/>
      <w:pPr>
        <w:ind w:left="5669" w:hanging="499"/>
      </w:pPr>
    </w:lvl>
    <w:lvl w:ilvl="7">
      <w:numFmt w:val="bullet"/>
      <w:lvlText w:val="•"/>
      <w:lvlJc w:val="left"/>
      <w:pPr>
        <w:ind w:left="6679" w:hanging="499"/>
      </w:pPr>
    </w:lvl>
    <w:lvl w:ilvl="8">
      <w:numFmt w:val="bullet"/>
      <w:lvlText w:val="•"/>
      <w:lvlJc w:val="left"/>
      <w:pPr>
        <w:ind w:left="7689" w:hanging="499"/>
      </w:pPr>
    </w:lvl>
  </w:abstractNum>
  <w:abstractNum w:abstractNumId="6">
    <w:nsid w:val="00000408"/>
    <w:multiLevelType w:val="multilevel"/>
    <w:tmpl w:val="0000088B"/>
    <w:lvl w:ilvl="0">
      <w:start w:val="5"/>
      <w:numFmt w:val="decimal"/>
      <w:lvlText w:val="%1"/>
      <w:lvlJc w:val="left"/>
      <w:pPr>
        <w:ind w:left="126" w:hanging="492"/>
      </w:pPr>
    </w:lvl>
    <w:lvl w:ilvl="1">
      <w:start w:val="1"/>
      <w:numFmt w:val="decimal"/>
      <w:lvlText w:val="%1.%2."/>
      <w:lvlJc w:val="left"/>
      <w:pPr>
        <w:ind w:left="126" w:hanging="492"/>
      </w:pPr>
      <w:rPr>
        <w:rFonts w:ascii="Times New Roman" w:hAnsi="Times New Roman" w:cs="Times New Roman"/>
        <w:b w:val="0"/>
        <w:bCs w:val="0"/>
        <w:color w:val="181818"/>
        <w:spacing w:val="0"/>
        <w:w w:val="99"/>
        <w:sz w:val="27"/>
        <w:szCs w:val="27"/>
      </w:rPr>
    </w:lvl>
    <w:lvl w:ilvl="2">
      <w:numFmt w:val="bullet"/>
      <w:lvlText w:val="•"/>
      <w:lvlJc w:val="left"/>
      <w:pPr>
        <w:ind w:left="2180" w:hanging="492"/>
      </w:pPr>
    </w:lvl>
    <w:lvl w:ilvl="3">
      <w:numFmt w:val="bullet"/>
      <w:lvlText w:val="•"/>
      <w:lvlJc w:val="left"/>
      <w:pPr>
        <w:ind w:left="3211" w:hanging="492"/>
      </w:pPr>
    </w:lvl>
    <w:lvl w:ilvl="4">
      <w:numFmt w:val="bullet"/>
      <w:lvlText w:val="•"/>
      <w:lvlJc w:val="left"/>
      <w:pPr>
        <w:ind w:left="4241" w:hanging="492"/>
      </w:pPr>
    </w:lvl>
    <w:lvl w:ilvl="5">
      <w:numFmt w:val="bullet"/>
      <w:lvlText w:val="•"/>
      <w:lvlJc w:val="left"/>
      <w:pPr>
        <w:ind w:left="5272" w:hanging="492"/>
      </w:pPr>
    </w:lvl>
    <w:lvl w:ilvl="6">
      <w:numFmt w:val="bullet"/>
      <w:lvlText w:val="•"/>
      <w:lvlJc w:val="left"/>
      <w:pPr>
        <w:ind w:left="6302" w:hanging="492"/>
      </w:pPr>
    </w:lvl>
    <w:lvl w:ilvl="7">
      <w:numFmt w:val="bullet"/>
      <w:lvlText w:val="•"/>
      <w:lvlJc w:val="left"/>
      <w:pPr>
        <w:ind w:left="7332" w:hanging="492"/>
      </w:pPr>
    </w:lvl>
    <w:lvl w:ilvl="8">
      <w:numFmt w:val="bullet"/>
      <w:lvlText w:val="•"/>
      <w:lvlJc w:val="left"/>
      <w:pPr>
        <w:ind w:left="8363" w:hanging="492"/>
      </w:pPr>
    </w:lvl>
  </w:abstractNum>
  <w:abstractNum w:abstractNumId="7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125" w:hanging="281"/>
      </w:pPr>
      <w:rPr>
        <w:rFonts w:ascii="Times New Roman" w:hAnsi="Times New Roman" w:cs="Times New Roman"/>
        <w:b w:val="0"/>
        <w:bCs w:val="0"/>
        <w:color w:val="181818"/>
        <w:w w:val="105"/>
        <w:sz w:val="27"/>
        <w:szCs w:val="27"/>
      </w:rPr>
    </w:lvl>
    <w:lvl w:ilvl="1">
      <w:start w:val="6"/>
      <w:numFmt w:val="decimal"/>
      <w:lvlText w:val="%2."/>
      <w:lvlJc w:val="left"/>
      <w:pPr>
        <w:ind w:left="4056" w:hanging="276"/>
      </w:pPr>
      <w:rPr>
        <w:b w:val="0"/>
        <w:bCs w:val="0"/>
        <w:w w:val="104"/>
      </w:rPr>
    </w:lvl>
    <w:lvl w:ilvl="2">
      <w:numFmt w:val="bullet"/>
      <w:lvlText w:val="•"/>
      <w:lvlJc w:val="left"/>
      <w:pPr>
        <w:ind w:left="4767" w:hanging="276"/>
      </w:pPr>
    </w:lvl>
    <w:lvl w:ilvl="3">
      <w:numFmt w:val="bullet"/>
      <w:lvlText w:val="•"/>
      <w:lvlJc w:val="left"/>
      <w:pPr>
        <w:ind w:left="5474" w:hanging="276"/>
      </w:pPr>
    </w:lvl>
    <w:lvl w:ilvl="4">
      <w:numFmt w:val="bullet"/>
      <w:lvlText w:val="•"/>
      <w:lvlJc w:val="left"/>
      <w:pPr>
        <w:ind w:left="6181" w:hanging="276"/>
      </w:pPr>
    </w:lvl>
    <w:lvl w:ilvl="5">
      <w:numFmt w:val="bullet"/>
      <w:lvlText w:val="•"/>
      <w:lvlJc w:val="left"/>
      <w:pPr>
        <w:ind w:left="6888" w:hanging="276"/>
      </w:pPr>
    </w:lvl>
    <w:lvl w:ilvl="6">
      <w:numFmt w:val="bullet"/>
      <w:lvlText w:val="•"/>
      <w:lvlJc w:val="left"/>
      <w:pPr>
        <w:ind w:left="7595" w:hanging="276"/>
      </w:pPr>
    </w:lvl>
    <w:lvl w:ilvl="7">
      <w:numFmt w:val="bullet"/>
      <w:lvlText w:val="•"/>
      <w:lvlJc w:val="left"/>
      <w:pPr>
        <w:ind w:left="8302" w:hanging="276"/>
      </w:pPr>
    </w:lvl>
    <w:lvl w:ilvl="8">
      <w:numFmt w:val="bullet"/>
      <w:lvlText w:val="•"/>
      <w:lvlJc w:val="left"/>
      <w:pPr>
        <w:ind w:left="9009" w:hanging="276"/>
      </w:pPr>
    </w:lvl>
  </w:abstractNum>
  <w:abstractNum w:abstractNumId="8">
    <w:nsid w:val="0000040A"/>
    <w:multiLevelType w:val="multilevel"/>
    <w:tmpl w:val="0000088D"/>
    <w:lvl w:ilvl="0">
      <w:numFmt w:val="bullet"/>
      <w:lvlText w:val="•"/>
      <w:lvlJc w:val="left"/>
      <w:pPr>
        <w:ind w:left="1202" w:hanging="289"/>
      </w:pPr>
      <w:rPr>
        <w:rFonts w:ascii="Times New Roman" w:hAnsi="Times New Roman" w:cs="Times New Roman"/>
        <w:b w:val="0"/>
        <w:bCs w:val="0"/>
        <w:color w:val="181818"/>
        <w:w w:val="106"/>
        <w:sz w:val="27"/>
        <w:szCs w:val="27"/>
      </w:rPr>
    </w:lvl>
    <w:lvl w:ilvl="1">
      <w:numFmt w:val="bullet"/>
      <w:lvlText w:val="•"/>
      <w:lvlJc w:val="left"/>
      <w:pPr>
        <w:ind w:left="2122" w:hanging="289"/>
      </w:pPr>
    </w:lvl>
    <w:lvl w:ilvl="2">
      <w:numFmt w:val="bullet"/>
      <w:lvlText w:val="•"/>
      <w:lvlJc w:val="left"/>
      <w:pPr>
        <w:ind w:left="3044" w:hanging="289"/>
      </w:pPr>
    </w:lvl>
    <w:lvl w:ilvl="3">
      <w:numFmt w:val="bullet"/>
      <w:lvlText w:val="•"/>
      <w:lvlJc w:val="left"/>
      <w:pPr>
        <w:ind w:left="3967" w:hanging="289"/>
      </w:pPr>
    </w:lvl>
    <w:lvl w:ilvl="4">
      <w:numFmt w:val="bullet"/>
      <w:lvlText w:val="•"/>
      <w:lvlJc w:val="left"/>
      <w:pPr>
        <w:ind w:left="4889" w:hanging="289"/>
      </w:pPr>
    </w:lvl>
    <w:lvl w:ilvl="5">
      <w:numFmt w:val="bullet"/>
      <w:lvlText w:val="•"/>
      <w:lvlJc w:val="left"/>
      <w:pPr>
        <w:ind w:left="5812" w:hanging="289"/>
      </w:pPr>
    </w:lvl>
    <w:lvl w:ilvl="6">
      <w:numFmt w:val="bullet"/>
      <w:lvlText w:val="•"/>
      <w:lvlJc w:val="left"/>
      <w:pPr>
        <w:ind w:left="6734" w:hanging="289"/>
      </w:pPr>
    </w:lvl>
    <w:lvl w:ilvl="7">
      <w:numFmt w:val="bullet"/>
      <w:lvlText w:val="•"/>
      <w:lvlJc w:val="left"/>
      <w:pPr>
        <w:ind w:left="7656" w:hanging="289"/>
      </w:pPr>
    </w:lvl>
    <w:lvl w:ilvl="8">
      <w:numFmt w:val="bullet"/>
      <w:lvlText w:val="•"/>
      <w:lvlJc w:val="left"/>
      <w:pPr>
        <w:ind w:left="8579" w:hanging="289"/>
      </w:pPr>
    </w:lvl>
  </w:abstractNum>
  <w:abstractNum w:abstractNumId="9">
    <w:nsid w:val="0000040B"/>
    <w:multiLevelType w:val="multilevel"/>
    <w:tmpl w:val="0000088E"/>
    <w:lvl w:ilvl="0">
      <w:start w:val="7"/>
      <w:numFmt w:val="decimal"/>
      <w:lvlText w:val="%1"/>
      <w:lvlJc w:val="left"/>
      <w:pPr>
        <w:ind w:left="823" w:hanging="487"/>
      </w:pPr>
    </w:lvl>
    <w:lvl w:ilvl="1">
      <w:start w:val="1"/>
      <w:numFmt w:val="decimal"/>
      <w:lvlText w:val="%1.%2."/>
      <w:lvlJc w:val="left"/>
      <w:pPr>
        <w:ind w:left="823" w:hanging="487"/>
      </w:pPr>
      <w:rPr>
        <w:rFonts w:ascii="Times New Roman" w:hAnsi="Times New Roman" w:cs="Times New Roman"/>
        <w:b w:val="0"/>
        <w:bCs w:val="0"/>
        <w:color w:val="181818"/>
        <w:spacing w:val="-2"/>
        <w:w w:val="104"/>
        <w:sz w:val="27"/>
        <w:szCs w:val="27"/>
      </w:rPr>
    </w:lvl>
    <w:lvl w:ilvl="2">
      <w:numFmt w:val="bullet"/>
      <w:lvlText w:val="•"/>
      <w:lvlJc w:val="left"/>
      <w:pPr>
        <w:ind w:left="2732" w:hanging="487"/>
      </w:pPr>
    </w:lvl>
    <w:lvl w:ilvl="3">
      <w:numFmt w:val="bullet"/>
      <w:lvlText w:val="•"/>
      <w:lvlJc w:val="left"/>
      <w:pPr>
        <w:ind w:left="3689" w:hanging="487"/>
      </w:pPr>
    </w:lvl>
    <w:lvl w:ilvl="4">
      <w:numFmt w:val="bullet"/>
      <w:lvlText w:val="•"/>
      <w:lvlJc w:val="left"/>
      <w:pPr>
        <w:ind w:left="4645" w:hanging="487"/>
      </w:pPr>
    </w:lvl>
    <w:lvl w:ilvl="5">
      <w:numFmt w:val="bullet"/>
      <w:lvlText w:val="•"/>
      <w:lvlJc w:val="left"/>
      <w:pPr>
        <w:ind w:left="5602" w:hanging="487"/>
      </w:pPr>
    </w:lvl>
    <w:lvl w:ilvl="6">
      <w:numFmt w:val="bullet"/>
      <w:lvlText w:val="•"/>
      <w:lvlJc w:val="left"/>
      <w:pPr>
        <w:ind w:left="6558" w:hanging="487"/>
      </w:pPr>
    </w:lvl>
    <w:lvl w:ilvl="7">
      <w:numFmt w:val="bullet"/>
      <w:lvlText w:val="•"/>
      <w:lvlJc w:val="left"/>
      <w:pPr>
        <w:ind w:left="7514" w:hanging="487"/>
      </w:pPr>
    </w:lvl>
    <w:lvl w:ilvl="8">
      <w:numFmt w:val="bullet"/>
      <w:lvlText w:val="•"/>
      <w:lvlJc w:val="left"/>
      <w:pPr>
        <w:ind w:left="8471" w:hanging="487"/>
      </w:pPr>
    </w:lvl>
  </w:abstractNum>
  <w:abstractNum w:abstractNumId="10">
    <w:nsid w:val="0000040C"/>
    <w:multiLevelType w:val="multilevel"/>
    <w:tmpl w:val="0000088F"/>
    <w:lvl w:ilvl="0">
      <w:start w:val="8"/>
      <w:numFmt w:val="decimal"/>
      <w:lvlText w:val="%1"/>
      <w:lvlJc w:val="left"/>
      <w:pPr>
        <w:ind w:left="110" w:hanging="473"/>
      </w:pPr>
    </w:lvl>
    <w:lvl w:ilvl="1">
      <w:start w:val="1"/>
      <w:numFmt w:val="decimal"/>
      <w:lvlText w:val="%1.%2."/>
      <w:lvlJc w:val="left"/>
      <w:pPr>
        <w:ind w:left="110" w:hanging="473"/>
      </w:pPr>
      <w:rPr>
        <w:b w:val="0"/>
        <w:bCs w:val="0"/>
        <w:w w:val="104"/>
      </w:rPr>
    </w:lvl>
    <w:lvl w:ilvl="2">
      <w:numFmt w:val="bullet"/>
      <w:lvlText w:val="•"/>
      <w:lvlJc w:val="left"/>
      <w:pPr>
        <w:ind w:left="2168" w:hanging="473"/>
      </w:pPr>
    </w:lvl>
    <w:lvl w:ilvl="3">
      <w:numFmt w:val="bullet"/>
      <w:lvlText w:val="•"/>
      <w:lvlJc w:val="left"/>
      <w:pPr>
        <w:ind w:left="3193" w:hanging="473"/>
      </w:pPr>
    </w:lvl>
    <w:lvl w:ilvl="4">
      <w:numFmt w:val="bullet"/>
      <w:lvlText w:val="•"/>
      <w:lvlJc w:val="left"/>
      <w:pPr>
        <w:ind w:left="4217" w:hanging="473"/>
      </w:pPr>
    </w:lvl>
    <w:lvl w:ilvl="5">
      <w:numFmt w:val="bullet"/>
      <w:lvlText w:val="•"/>
      <w:lvlJc w:val="left"/>
      <w:pPr>
        <w:ind w:left="5242" w:hanging="473"/>
      </w:pPr>
    </w:lvl>
    <w:lvl w:ilvl="6">
      <w:numFmt w:val="bullet"/>
      <w:lvlText w:val="•"/>
      <w:lvlJc w:val="left"/>
      <w:pPr>
        <w:ind w:left="6266" w:hanging="473"/>
      </w:pPr>
    </w:lvl>
    <w:lvl w:ilvl="7">
      <w:numFmt w:val="bullet"/>
      <w:lvlText w:val="•"/>
      <w:lvlJc w:val="left"/>
      <w:pPr>
        <w:ind w:left="7290" w:hanging="473"/>
      </w:pPr>
    </w:lvl>
    <w:lvl w:ilvl="8">
      <w:numFmt w:val="bullet"/>
      <w:lvlText w:val="•"/>
      <w:lvlJc w:val="left"/>
      <w:pPr>
        <w:ind w:left="8315" w:hanging="473"/>
      </w:pPr>
    </w:lvl>
  </w:abstractNum>
  <w:abstractNum w:abstractNumId="11">
    <w:nsid w:val="0000040D"/>
    <w:multiLevelType w:val="multilevel"/>
    <w:tmpl w:val="00000890"/>
    <w:lvl w:ilvl="0">
      <w:start w:val="8"/>
      <w:numFmt w:val="decimal"/>
      <w:lvlText w:val="%1"/>
      <w:lvlJc w:val="left"/>
      <w:pPr>
        <w:ind w:left="120" w:hanging="760"/>
      </w:pPr>
    </w:lvl>
    <w:lvl w:ilvl="1">
      <w:start w:val="11"/>
      <w:numFmt w:val="decimal"/>
      <w:lvlText w:val="%1.%2."/>
      <w:lvlJc w:val="left"/>
      <w:pPr>
        <w:ind w:left="120" w:hanging="760"/>
      </w:pPr>
      <w:rPr>
        <w:rFonts w:ascii="Times New Roman" w:hAnsi="Times New Roman" w:cs="Times New Roman"/>
        <w:b w:val="0"/>
        <w:bCs w:val="0"/>
        <w:color w:val="181818"/>
        <w:spacing w:val="-31"/>
        <w:w w:val="92"/>
        <w:sz w:val="28"/>
        <w:szCs w:val="28"/>
      </w:rPr>
    </w:lvl>
    <w:lvl w:ilvl="2">
      <w:numFmt w:val="bullet"/>
      <w:lvlText w:val="•"/>
      <w:lvlJc w:val="left"/>
      <w:pPr>
        <w:ind w:left="2180" w:hanging="760"/>
      </w:pPr>
    </w:lvl>
    <w:lvl w:ilvl="3">
      <w:numFmt w:val="bullet"/>
      <w:lvlText w:val="•"/>
      <w:lvlJc w:val="left"/>
      <w:pPr>
        <w:ind w:left="3211" w:hanging="760"/>
      </w:pPr>
    </w:lvl>
    <w:lvl w:ilvl="4">
      <w:numFmt w:val="bullet"/>
      <w:lvlText w:val="•"/>
      <w:lvlJc w:val="left"/>
      <w:pPr>
        <w:ind w:left="4241" w:hanging="760"/>
      </w:pPr>
    </w:lvl>
    <w:lvl w:ilvl="5">
      <w:numFmt w:val="bullet"/>
      <w:lvlText w:val="•"/>
      <w:lvlJc w:val="left"/>
      <w:pPr>
        <w:ind w:left="5272" w:hanging="760"/>
      </w:pPr>
    </w:lvl>
    <w:lvl w:ilvl="6">
      <w:numFmt w:val="bullet"/>
      <w:lvlText w:val="•"/>
      <w:lvlJc w:val="left"/>
      <w:pPr>
        <w:ind w:left="6302" w:hanging="760"/>
      </w:pPr>
    </w:lvl>
    <w:lvl w:ilvl="7">
      <w:numFmt w:val="bullet"/>
      <w:lvlText w:val="•"/>
      <w:lvlJc w:val="left"/>
      <w:pPr>
        <w:ind w:left="7332" w:hanging="760"/>
      </w:pPr>
    </w:lvl>
    <w:lvl w:ilvl="8">
      <w:numFmt w:val="bullet"/>
      <w:lvlText w:val="•"/>
      <w:lvlJc w:val="left"/>
      <w:pPr>
        <w:ind w:left="8363" w:hanging="760"/>
      </w:pPr>
    </w:lvl>
  </w:abstractNum>
  <w:abstractNum w:abstractNumId="12">
    <w:nsid w:val="0000040E"/>
    <w:multiLevelType w:val="multilevel"/>
    <w:tmpl w:val="00000891"/>
    <w:lvl w:ilvl="0">
      <w:start w:val="9"/>
      <w:numFmt w:val="decimal"/>
      <w:lvlText w:val="%1"/>
      <w:lvlJc w:val="left"/>
      <w:pPr>
        <w:ind w:left="116" w:hanging="590"/>
      </w:pPr>
    </w:lvl>
    <w:lvl w:ilvl="1">
      <w:start w:val="1"/>
      <w:numFmt w:val="decimal"/>
      <w:lvlText w:val="%1.%2."/>
      <w:lvlJc w:val="left"/>
      <w:pPr>
        <w:ind w:left="116" w:hanging="590"/>
      </w:pPr>
      <w:rPr>
        <w:b w:val="0"/>
        <w:bCs w:val="0"/>
        <w:spacing w:val="-29"/>
        <w:w w:val="97"/>
      </w:rPr>
    </w:lvl>
    <w:lvl w:ilvl="2">
      <w:numFmt w:val="bullet"/>
      <w:lvlText w:val="•"/>
      <w:lvlJc w:val="left"/>
      <w:pPr>
        <w:ind w:left="2180" w:hanging="590"/>
      </w:pPr>
    </w:lvl>
    <w:lvl w:ilvl="3">
      <w:numFmt w:val="bullet"/>
      <w:lvlText w:val="•"/>
      <w:lvlJc w:val="left"/>
      <w:pPr>
        <w:ind w:left="3211" w:hanging="590"/>
      </w:pPr>
    </w:lvl>
    <w:lvl w:ilvl="4">
      <w:numFmt w:val="bullet"/>
      <w:lvlText w:val="•"/>
      <w:lvlJc w:val="left"/>
      <w:pPr>
        <w:ind w:left="4241" w:hanging="590"/>
      </w:pPr>
    </w:lvl>
    <w:lvl w:ilvl="5">
      <w:numFmt w:val="bullet"/>
      <w:lvlText w:val="•"/>
      <w:lvlJc w:val="left"/>
      <w:pPr>
        <w:ind w:left="5272" w:hanging="590"/>
      </w:pPr>
    </w:lvl>
    <w:lvl w:ilvl="6">
      <w:numFmt w:val="bullet"/>
      <w:lvlText w:val="•"/>
      <w:lvlJc w:val="left"/>
      <w:pPr>
        <w:ind w:left="6302" w:hanging="590"/>
      </w:pPr>
    </w:lvl>
    <w:lvl w:ilvl="7">
      <w:numFmt w:val="bullet"/>
      <w:lvlText w:val="•"/>
      <w:lvlJc w:val="left"/>
      <w:pPr>
        <w:ind w:left="7332" w:hanging="590"/>
      </w:pPr>
    </w:lvl>
    <w:lvl w:ilvl="8">
      <w:numFmt w:val="bullet"/>
      <w:lvlText w:val="•"/>
      <w:lvlJc w:val="left"/>
      <w:pPr>
        <w:ind w:left="8363" w:hanging="590"/>
      </w:pPr>
    </w:lvl>
  </w:abstractNum>
  <w:abstractNum w:abstractNumId="13">
    <w:nsid w:val="0000040F"/>
    <w:multiLevelType w:val="multilevel"/>
    <w:tmpl w:val="00000892"/>
    <w:lvl w:ilvl="0">
      <w:start w:val="1"/>
      <w:numFmt w:val="decimal"/>
      <w:lvlText w:val="%1."/>
      <w:lvlJc w:val="left"/>
      <w:pPr>
        <w:ind w:left="1124" w:hanging="290"/>
      </w:pPr>
      <w:rPr>
        <w:rFonts w:ascii="Times New Roman" w:hAnsi="Times New Roman" w:cs="Times New Roman"/>
        <w:b w:val="0"/>
        <w:bCs w:val="0"/>
        <w:color w:val="181818"/>
        <w:w w:val="105"/>
        <w:sz w:val="27"/>
        <w:szCs w:val="27"/>
      </w:rPr>
    </w:lvl>
    <w:lvl w:ilvl="1">
      <w:start w:val="1"/>
      <w:numFmt w:val="decimal"/>
      <w:lvlText w:val="%1.%2."/>
      <w:lvlJc w:val="left"/>
      <w:pPr>
        <w:ind w:left="124" w:hanging="547"/>
      </w:pPr>
      <w:rPr>
        <w:rFonts w:ascii="Times New Roman" w:hAnsi="Times New Roman" w:cs="Times New Roman"/>
        <w:b w:val="0"/>
        <w:bCs w:val="0"/>
        <w:color w:val="181818"/>
        <w:w w:val="103"/>
        <w:sz w:val="27"/>
        <w:szCs w:val="27"/>
      </w:rPr>
    </w:lvl>
    <w:lvl w:ilvl="2">
      <w:numFmt w:val="bullet"/>
      <w:lvlText w:val="•"/>
      <w:lvlJc w:val="left"/>
      <w:pPr>
        <w:ind w:left="1320" w:hanging="547"/>
      </w:pPr>
    </w:lvl>
    <w:lvl w:ilvl="3">
      <w:numFmt w:val="bullet"/>
      <w:lvlText w:val="•"/>
      <w:lvlJc w:val="left"/>
      <w:pPr>
        <w:ind w:left="2455" w:hanging="547"/>
      </w:pPr>
    </w:lvl>
    <w:lvl w:ilvl="4">
      <w:numFmt w:val="bullet"/>
      <w:lvlText w:val="•"/>
      <w:lvlJc w:val="left"/>
      <w:pPr>
        <w:ind w:left="3591" w:hanging="547"/>
      </w:pPr>
    </w:lvl>
    <w:lvl w:ilvl="5">
      <w:numFmt w:val="bullet"/>
      <w:lvlText w:val="•"/>
      <w:lvlJc w:val="left"/>
      <w:pPr>
        <w:ind w:left="4726" w:hanging="547"/>
      </w:pPr>
    </w:lvl>
    <w:lvl w:ilvl="6">
      <w:numFmt w:val="bullet"/>
      <w:lvlText w:val="•"/>
      <w:lvlJc w:val="left"/>
      <w:pPr>
        <w:ind w:left="5862" w:hanging="547"/>
      </w:pPr>
    </w:lvl>
    <w:lvl w:ilvl="7">
      <w:numFmt w:val="bullet"/>
      <w:lvlText w:val="•"/>
      <w:lvlJc w:val="left"/>
      <w:pPr>
        <w:ind w:left="6997" w:hanging="547"/>
      </w:pPr>
    </w:lvl>
    <w:lvl w:ilvl="8">
      <w:numFmt w:val="bullet"/>
      <w:lvlText w:val="•"/>
      <w:lvlJc w:val="left"/>
      <w:pPr>
        <w:ind w:left="8133" w:hanging="547"/>
      </w:pPr>
    </w:lvl>
  </w:abstractNum>
  <w:abstractNum w:abstractNumId="14">
    <w:nsid w:val="00000410"/>
    <w:multiLevelType w:val="multilevel"/>
    <w:tmpl w:val="00000893"/>
    <w:lvl w:ilvl="0">
      <w:numFmt w:val="bullet"/>
      <w:lvlText w:val="-"/>
      <w:lvlJc w:val="left"/>
      <w:pPr>
        <w:ind w:left="117" w:hanging="165"/>
      </w:pPr>
      <w:rPr>
        <w:b w:val="0"/>
        <w:bCs w:val="0"/>
        <w:w w:val="98"/>
      </w:rPr>
    </w:lvl>
    <w:lvl w:ilvl="1">
      <w:numFmt w:val="bullet"/>
      <w:lvlText w:val="•"/>
      <w:lvlJc w:val="left"/>
      <w:pPr>
        <w:ind w:left="1150" w:hanging="165"/>
      </w:pPr>
    </w:lvl>
    <w:lvl w:ilvl="2">
      <w:numFmt w:val="bullet"/>
      <w:lvlText w:val="•"/>
      <w:lvlJc w:val="left"/>
      <w:pPr>
        <w:ind w:left="2180" w:hanging="165"/>
      </w:pPr>
    </w:lvl>
    <w:lvl w:ilvl="3">
      <w:numFmt w:val="bullet"/>
      <w:lvlText w:val="•"/>
      <w:lvlJc w:val="left"/>
      <w:pPr>
        <w:ind w:left="3211" w:hanging="165"/>
      </w:pPr>
    </w:lvl>
    <w:lvl w:ilvl="4">
      <w:numFmt w:val="bullet"/>
      <w:lvlText w:val="•"/>
      <w:lvlJc w:val="left"/>
      <w:pPr>
        <w:ind w:left="4241" w:hanging="165"/>
      </w:pPr>
    </w:lvl>
    <w:lvl w:ilvl="5">
      <w:numFmt w:val="bullet"/>
      <w:lvlText w:val="•"/>
      <w:lvlJc w:val="left"/>
      <w:pPr>
        <w:ind w:left="5272" w:hanging="165"/>
      </w:pPr>
    </w:lvl>
    <w:lvl w:ilvl="6">
      <w:numFmt w:val="bullet"/>
      <w:lvlText w:val="•"/>
      <w:lvlJc w:val="left"/>
      <w:pPr>
        <w:ind w:left="6302" w:hanging="165"/>
      </w:pPr>
    </w:lvl>
    <w:lvl w:ilvl="7">
      <w:numFmt w:val="bullet"/>
      <w:lvlText w:val="•"/>
      <w:lvlJc w:val="left"/>
      <w:pPr>
        <w:ind w:left="7332" w:hanging="165"/>
      </w:pPr>
    </w:lvl>
    <w:lvl w:ilvl="8">
      <w:numFmt w:val="bullet"/>
      <w:lvlText w:val="•"/>
      <w:lvlJc w:val="left"/>
      <w:pPr>
        <w:ind w:left="8363" w:hanging="165"/>
      </w:pPr>
    </w:lvl>
  </w:abstractNum>
  <w:abstractNum w:abstractNumId="15">
    <w:nsid w:val="06854672"/>
    <w:multiLevelType w:val="multilevel"/>
    <w:tmpl w:val="00000885"/>
    <w:lvl w:ilvl="0">
      <w:start w:val="1"/>
      <w:numFmt w:val="decimal"/>
      <w:lvlText w:val="%1."/>
      <w:lvlJc w:val="left"/>
      <w:pPr>
        <w:ind w:left="699" w:hanging="273"/>
      </w:pPr>
      <w:rPr>
        <w:b w:val="0"/>
        <w:bCs w:val="0"/>
        <w:w w:val="104"/>
      </w:rPr>
    </w:lvl>
    <w:lvl w:ilvl="1">
      <w:start w:val="4"/>
      <w:numFmt w:val="decimal"/>
      <w:lvlText w:val="%2."/>
      <w:lvlJc w:val="left"/>
      <w:pPr>
        <w:ind w:left="3960" w:hanging="279"/>
      </w:pPr>
      <w:rPr>
        <w:rFonts w:ascii="Times New Roman" w:hAnsi="Times New Roman" w:cs="Times New Roman"/>
        <w:b w:val="0"/>
        <w:bCs w:val="0"/>
        <w:color w:val="181818"/>
        <w:w w:val="102"/>
        <w:sz w:val="27"/>
        <w:szCs w:val="27"/>
      </w:rPr>
    </w:lvl>
    <w:lvl w:ilvl="2">
      <w:numFmt w:val="bullet"/>
      <w:lvlText w:val="•"/>
      <w:lvlJc w:val="left"/>
      <w:pPr>
        <w:ind w:left="4455" w:hanging="279"/>
      </w:pPr>
    </w:lvl>
    <w:lvl w:ilvl="3">
      <w:numFmt w:val="bullet"/>
      <w:lvlText w:val="•"/>
      <w:lvlJc w:val="left"/>
      <w:pPr>
        <w:ind w:left="4655" w:hanging="279"/>
      </w:pPr>
    </w:lvl>
    <w:lvl w:ilvl="4">
      <w:numFmt w:val="bullet"/>
      <w:lvlText w:val="•"/>
      <w:lvlJc w:val="left"/>
      <w:pPr>
        <w:ind w:left="5407" w:hanging="279"/>
      </w:pPr>
    </w:lvl>
    <w:lvl w:ilvl="5">
      <w:numFmt w:val="bullet"/>
      <w:lvlText w:val="•"/>
      <w:lvlJc w:val="left"/>
      <w:pPr>
        <w:ind w:left="6160" w:hanging="279"/>
      </w:pPr>
    </w:lvl>
    <w:lvl w:ilvl="6">
      <w:numFmt w:val="bullet"/>
      <w:lvlText w:val="•"/>
      <w:lvlJc w:val="left"/>
      <w:pPr>
        <w:ind w:left="6913" w:hanging="279"/>
      </w:pPr>
    </w:lvl>
    <w:lvl w:ilvl="7">
      <w:numFmt w:val="bullet"/>
      <w:lvlText w:val="•"/>
      <w:lvlJc w:val="left"/>
      <w:pPr>
        <w:ind w:left="7665" w:hanging="279"/>
      </w:pPr>
    </w:lvl>
    <w:lvl w:ilvl="8">
      <w:numFmt w:val="bullet"/>
      <w:lvlText w:val="•"/>
      <w:lvlJc w:val="left"/>
      <w:pPr>
        <w:ind w:left="8418" w:hanging="279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  <w:num w:numId="6">
    <w:abstractNumId w:val="14"/>
  </w:num>
  <w:num w:numId="7">
    <w:abstractNumId w:val="11"/>
  </w:num>
  <w:num w:numId="8">
    <w:abstractNumId w:val="13"/>
  </w:num>
  <w:num w:numId="9">
    <w:abstractNumId w:val="12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814"/>
    <w:rsid w:val="00174814"/>
    <w:rsid w:val="00412868"/>
    <w:rsid w:val="005536DA"/>
    <w:rsid w:val="005E59C4"/>
    <w:rsid w:val="00877F86"/>
    <w:rsid w:val="00942A7F"/>
    <w:rsid w:val="00B60A74"/>
    <w:rsid w:val="00E345A5"/>
    <w:rsid w:val="00E62474"/>
    <w:rsid w:val="00F03CE5"/>
    <w:rsid w:val="00F6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412868"/>
    <w:pPr>
      <w:widowControl w:val="0"/>
      <w:autoSpaceDE w:val="0"/>
      <w:autoSpaceDN w:val="0"/>
      <w:adjustRightInd w:val="0"/>
      <w:spacing w:after="0" w:line="240" w:lineRule="auto"/>
      <w:ind w:left="114" w:firstLine="716"/>
      <w:jc w:val="both"/>
      <w:outlineLvl w:val="0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36DA"/>
    <w:pPr>
      <w:widowControl w:val="0"/>
      <w:autoSpaceDE w:val="0"/>
      <w:autoSpaceDN w:val="0"/>
      <w:adjustRightInd w:val="0"/>
      <w:spacing w:after="0" w:line="240" w:lineRule="auto"/>
      <w:ind w:left="111" w:hanging="27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42A7F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qFormat/>
    <w:rsid w:val="004128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12868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4128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12868"/>
    <w:rPr>
      <w:rFonts w:ascii="Times New Roman" w:eastAsiaTheme="minorEastAsia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2868"/>
  </w:style>
  <w:style w:type="paragraph" w:styleId="a7">
    <w:name w:val="Balloon Text"/>
    <w:basedOn w:val="a"/>
    <w:link w:val="a8"/>
    <w:uiPriority w:val="99"/>
    <w:semiHidden/>
    <w:unhideWhenUsed/>
    <w:rsid w:val="00412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8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412868"/>
    <w:pPr>
      <w:widowControl w:val="0"/>
      <w:autoSpaceDE w:val="0"/>
      <w:autoSpaceDN w:val="0"/>
      <w:adjustRightInd w:val="0"/>
      <w:spacing w:after="0" w:line="240" w:lineRule="auto"/>
      <w:ind w:left="114" w:firstLine="716"/>
      <w:jc w:val="both"/>
      <w:outlineLvl w:val="0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36DA"/>
    <w:pPr>
      <w:widowControl w:val="0"/>
      <w:autoSpaceDE w:val="0"/>
      <w:autoSpaceDN w:val="0"/>
      <w:adjustRightInd w:val="0"/>
      <w:spacing w:after="0" w:line="240" w:lineRule="auto"/>
      <w:ind w:left="111" w:hanging="27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42A7F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qFormat/>
    <w:rsid w:val="004128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12868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4128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12868"/>
    <w:rPr>
      <w:rFonts w:ascii="Times New Roman" w:eastAsiaTheme="minorEastAsia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2868"/>
  </w:style>
  <w:style w:type="paragraph" w:styleId="a7">
    <w:name w:val="Balloon Text"/>
    <w:basedOn w:val="a"/>
    <w:link w:val="a8"/>
    <w:uiPriority w:val="99"/>
    <w:semiHidden/>
    <w:unhideWhenUsed/>
    <w:rsid w:val="00412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8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birova_63@mail.ru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://www.ecobioce&#1087;tre.ru/zhurnal-yun%D0%BFa" TargetMode="External"/><Relationship Id="rId26" Type="http://schemas.openxmlformats.org/officeDocument/2006/relationships/image" Target="media/image20.jpeg"/><Relationship Id="rId3" Type="http://schemas.microsoft.com/office/2007/relationships/stylesWithEffects" Target="stylesWithEffects.xml"/><Relationship Id="rId21" Type="http://schemas.openxmlformats.org/officeDocument/2006/relationships/hyperlink" Target="http://www.facebook.com/ecobiocentre.rf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fedcdo.ru" TargetMode="External"/><Relationship Id="rId17" Type="http://schemas.openxmlformats.org/officeDocument/2006/relationships/hyperlink" Target="http://www.ecobioce&#1087;tre.ru/zhurnal-yun%D0%BFa" TargetMode="External"/><Relationship Id="rId25" Type="http://schemas.openxmlformats.org/officeDocument/2006/relationships/image" Target="media/image2.jpeg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www.youtube.com/channel/UC6q3gjYnQyaJQBTwICWuYSw" TargetMode="External"/><Relationship Id="rId20" Type="http://schemas.openxmlformats.org/officeDocument/2006/relationships/hyperlink" Target="mailto:info@fedcdo.ru" TargetMode="External"/><Relationship Id="rId29" Type="http://schemas.openxmlformats.org/officeDocument/2006/relationships/hyperlink" Target="http://www.facebook.co&#1096;/ecobioce%D0%BFtre.r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cobiocentre.ru/zhumal-yunnatskiy-vestnik/" TargetMode="External"/><Relationship Id="rId24" Type="http://schemas.openxmlformats.org/officeDocument/2006/relationships/hyperlink" Target="http://www.ecobioce&#1087;tre.ru/zh%D1%88%D0%BFal-yun%D0%BFatskiy-vest%D0%BFik/" TargetMode="External"/><Relationship Id="rId32" Type="http://schemas.openxmlformats.org/officeDocument/2006/relationships/hyperlink" Target="http://www.ecobioce&#1087;tre.ru/zhurnal-yunnatskiy-vestni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" TargetMode="External"/><Relationship Id="rId23" Type="http://schemas.openxmlformats.org/officeDocument/2006/relationships/hyperlink" Target="http://www.youtube.com/channel/UC6q3gjYnQyaJQBTwICWuYSw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youtube.com/" TargetMode="External"/><Relationship Id="rId19" Type="http://schemas.openxmlformats.org/officeDocument/2006/relationships/hyperlink" Target="http://www.ecobioce&#1087;tre.ru/zhurnal-yun%D0%BFa" TargetMode="External"/><Relationship Id="rId31" Type="http://schemas.openxmlformats.org/officeDocument/2006/relationships/hyperlink" Target="http://www.youtube.co&#1096;/channel/UC6q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fedcdo.ru" TargetMode="External"/><Relationship Id="rId14" Type="http://schemas.openxmlformats.org/officeDocument/2006/relationships/image" Target="media/image10.jpeg"/><Relationship Id="rId22" Type="http://schemas.openxmlformats.org/officeDocument/2006/relationships/hyperlink" Target="http://www.facebook.com/ecobiocentre.rf" TargetMode="External"/><Relationship Id="rId27" Type="http://schemas.openxmlformats.org/officeDocument/2006/relationships/hyperlink" Target="mailto:info@fedcdo.ru" TargetMode="External"/><Relationship Id="rId30" Type="http://schemas.openxmlformats.org/officeDocument/2006/relationships/hyperlink" Target="http://www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4054</Words>
  <Characters>23110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4</cp:revision>
  <dcterms:created xsi:type="dcterms:W3CDTF">2021-10-20T07:41:00Z</dcterms:created>
  <dcterms:modified xsi:type="dcterms:W3CDTF">2021-10-20T11:53:00Z</dcterms:modified>
</cp:coreProperties>
</file>